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71" w:rsidRPr="00D34F71" w:rsidRDefault="00D34F71" w:rsidP="00D34F71">
      <w:pPr>
        <w:rPr>
          <w:sz w:val="22"/>
          <w:szCs w:val="22"/>
        </w:rPr>
      </w:pPr>
    </w:p>
    <w:p w:rsidR="0071196A" w:rsidRPr="00DF394B" w:rsidRDefault="0071196A" w:rsidP="0071196A">
      <w:pPr>
        <w:tabs>
          <w:tab w:val="left" w:pos="2100"/>
          <w:tab w:val="center" w:pos="4677"/>
        </w:tabs>
        <w:jc w:val="center"/>
        <w:rPr>
          <w:b/>
          <w:sz w:val="28"/>
          <w:szCs w:val="28"/>
        </w:rPr>
      </w:pPr>
      <w:proofErr w:type="gramStart"/>
      <w:r w:rsidRPr="00DF394B">
        <w:rPr>
          <w:b/>
          <w:sz w:val="28"/>
          <w:szCs w:val="28"/>
        </w:rPr>
        <w:t>П</w:t>
      </w:r>
      <w:proofErr w:type="gramEnd"/>
      <w:r w:rsidRPr="00DF394B">
        <w:rPr>
          <w:b/>
          <w:sz w:val="28"/>
          <w:szCs w:val="28"/>
        </w:rPr>
        <w:t xml:space="preserve"> О С Т А Н О</w:t>
      </w:r>
      <w:r>
        <w:rPr>
          <w:b/>
          <w:sz w:val="28"/>
          <w:szCs w:val="28"/>
        </w:rPr>
        <w:t xml:space="preserve"> </w:t>
      </w:r>
      <w:r w:rsidRPr="00DF394B">
        <w:rPr>
          <w:b/>
          <w:sz w:val="28"/>
          <w:szCs w:val="28"/>
        </w:rPr>
        <w:t>В Л Е Н И Е</w:t>
      </w:r>
    </w:p>
    <w:p w:rsidR="0071196A" w:rsidRPr="00DF394B" w:rsidRDefault="0071196A" w:rsidP="0071196A">
      <w:pPr>
        <w:jc w:val="center"/>
        <w:rPr>
          <w:b/>
          <w:sz w:val="28"/>
          <w:szCs w:val="28"/>
        </w:rPr>
      </w:pPr>
      <w:r w:rsidRPr="00DF394B">
        <w:rPr>
          <w:b/>
          <w:sz w:val="28"/>
          <w:szCs w:val="28"/>
        </w:rPr>
        <w:t>Администрации Атяшевского городского поселения</w:t>
      </w:r>
    </w:p>
    <w:p w:rsidR="0071196A" w:rsidRPr="00DF394B" w:rsidRDefault="0071196A" w:rsidP="0071196A">
      <w:pPr>
        <w:jc w:val="center"/>
        <w:rPr>
          <w:b/>
          <w:sz w:val="28"/>
          <w:szCs w:val="28"/>
        </w:rPr>
      </w:pPr>
      <w:r w:rsidRPr="00DF394B">
        <w:rPr>
          <w:b/>
          <w:sz w:val="28"/>
          <w:szCs w:val="28"/>
        </w:rPr>
        <w:t>Атяшевского муниципального района</w:t>
      </w:r>
    </w:p>
    <w:p w:rsidR="0071196A" w:rsidRPr="00DF394B" w:rsidRDefault="0071196A" w:rsidP="0071196A">
      <w:pPr>
        <w:jc w:val="center"/>
        <w:rPr>
          <w:b/>
          <w:sz w:val="28"/>
          <w:szCs w:val="28"/>
        </w:rPr>
      </w:pPr>
      <w:r w:rsidRPr="00DF394B">
        <w:rPr>
          <w:b/>
          <w:sz w:val="28"/>
          <w:szCs w:val="28"/>
        </w:rPr>
        <w:t>Республики Мордовия</w:t>
      </w:r>
    </w:p>
    <w:p w:rsidR="0071196A" w:rsidRDefault="0071196A" w:rsidP="0071196A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196A" w:rsidRDefault="0071196A" w:rsidP="0071196A">
      <w:pPr>
        <w:tabs>
          <w:tab w:val="left" w:pos="6795"/>
        </w:tabs>
        <w:rPr>
          <w:sz w:val="28"/>
          <w:szCs w:val="28"/>
        </w:rPr>
      </w:pPr>
    </w:p>
    <w:p w:rsidR="0071196A" w:rsidRDefault="0071196A" w:rsidP="0071196A">
      <w:pPr>
        <w:tabs>
          <w:tab w:val="left" w:pos="6795"/>
        </w:tabs>
        <w:rPr>
          <w:sz w:val="28"/>
          <w:szCs w:val="28"/>
        </w:rPr>
      </w:pPr>
    </w:p>
    <w:p w:rsidR="0071196A" w:rsidRDefault="0071196A" w:rsidP="0071196A">
      <w:pPr>
        <w:tabs>
          <w:tab w:val="left" w:pos="6795"/>
        </w:tabs>
        <w:rPr>
          <w:sz w:val="28"/>
          <w:szCs w:val="28"/>
        </w:rPr>
      </w:pPr>
    </w:p>
    <w:p w:rsidR="0071196A" w:rsidRDefault="0071196A" w:rsidP="0071196A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>от 20 июня 2013</w:t>
      </w:r>
      <w:r w:rsidRPr="00BB2D59">
        <w:rPr>
          <w:sz w:val="28"/>
          <w:szCs w:val="28"/>
        </w:rPr>
        <w:t xml:space="preserve"> года</w:t>
      </w:r>
      <w:r w:rsidRPr="00BB2D5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№81</w:t>
      </w:r>
    </w:p>
    <w:p w:rsidR="0071196A" w:rsidRPr="00DF394B" w:rsidRDefault="0071196A" w:rsidP="0071196A">
      <w:pPr>
        <w:tabs>
          <w:tab w:val="left" w:pos="6795"/>
        </w:tabs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рп</w:t>
      </w:r>
      <w:proofErr w:type="gramStart"/>
      <w:r>
        <w:rPr>
          <w:sz w:val="20"/>
          <w:szCs w:val="20"/>
        </w:rPr>
        <w:t>.А</w:t>
      </w:r>
      <w:proofErr w:type="gramEnd"/>
      <w:r>
        <w:rPr>
          <w:sz w:val="20"/>
          <w:szCs w:val="20"/>
        </w:rPr>
        <w:t>тяшево</w:t>
      </w:r>
      <w:proofErr w:type="spellEnd"/>
    </w:p>
    <w:p w:rsidR="0071196A" w:rsidRDefault="0071196A" w:rsidP="0071196A">
      <w:pPr>
        <w:jc w:val="center"/>
        <w:rPr>
          <w:b/>
          <w:bCs/>
          <w:sz w:val="28"/>
          <w:szCs w:val="28"/>
        </w:rPr>
      </w:pPr>
    </w:p>
    <w:p w:rsidR="0071196A" w:rsidRDefault="0071196A" w:rsidP="0071196A">
      <w:pPr>
        <w:jc w:val="center"/>
        <w:rPr>
          <w:b/>
          <w:bCs/>
          <w:sz w:val="28"/>
          <w:szCs w:val="28"/>
        </w:rPr>
      </w:pPr>
    </w:p>
    <w:p w:rsidR="0071196A" w:rsidRDefault="0071196A" w:rsidP="007119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проекта планировки и межевания территории Атяшевского городского поселения Атяшевского муниципального района Республики Мордовия</w:t>
      </w:r>
    </w:p>
    <w:p w:rsidR="0071196A" w:rsidRDefault="0071196A" w:rsidP="0071196A">
      <w:pPr>
        <w:jc w:val="center"/>
        <w:rPr>
          <w:b/>
          <w:bCs/>
          <w:sz w:val="28"/>
          <w:szCs w:val="28"/>
        </w:rPr>
      </w:pPr>
    </w:p>
    <w:p w:rsidR="0071196A" w:rsidRPr="0097703B" w:rsidRDefault="0071196A" w:rsidP="0071196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В соответствии со ст. 45, 46 Градостроительного кодекса Российской Федерации, </w:t>
      </w:r>
      <w:proofErr w:type="gramStart"/>
      <w:r>
        <w:rPr>
          <w:bCs/>
          <w:sz w:val="28"/>
          <w:szCs w:val="28"/>
        </w:rPr>
        <w:t>принимая во внимание итоговый документ публичных слушаний по проектам планировки и межевания территории Атяшевского городского поселения Атяшевского муниципального района Республики Мордовия от 07</w:t>
      </w:r>
      <w:proofErr w:type="gramEnd"/>
      <w:r>
        <w:rPr>
          <w:bCs/>
          <w:sz w:val="28"/>
          <w:szCs w:val="28"/>
        </w:rPr>
        <w:t xml:space="preserve"> июня 2013 года</w:t>
      </w:r>
    </w:p>
    <w:p w:rsidR="0071196A" w:rsidRDefault="0071196A" w:rsidP="0071196A">
      <w:pPr>
        <w:pStyle w:val="aff"/>
        <w:spacing w:before="0" w:after="0"/>
        <w:ind w:firstLine="709"/>
        <w:rPr>
          <w:sz w:val="26"/>
          <w:szCs w:val="26"/>
        </w:rPr>
      </w:pPr>
    </w:p>
    <w:p w:rsidR="0071196A" w:rsidRDefault="0071196A" w:rsidP="0071196A">
      <w:pPr>
        <w:pStyle w:val="aff"/>
        <w:spacing w:before="0" w:after="0"/>
        <w:rPr>
          <w:b/>
        </w:rPr>
      </w:pPr>
    </w:p>
    <w:p w:rsidR="0071196A" w:rsidRPr="005C0F5B" w:rsidRDefault="0071196A" w:rsidP="0071196A">
      <w:pPr>
        <w:pStyle w:val="aff"/>
        <w:spacing w:before="0" w:after="0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Е Т</w:t>
      </w:r>
      <w:r w:rsidRPr="005C0F5B">
        <w:rPr>
          <w:b/>
        </w:rPr>
        <w:t>:</w:t>
      </w:r>
    </w:p>
    <w:p w:rsidR="0071196A" w:rsidRPr="0097703B" w:rsidRDefault="0071196A" w:rsidP="0071196A">
      <w:pPr>
        <w:pStyle w:val="aff"/>
        <w:spacing w:before="0" w:after="0"/>
        <w:rPr>
          <w:sz w:val="28"/>
          <w:szCs w:val="28"/>
        </w:rPr>
      </w:pPr>
    </w:p>
    <w:p w:rsidR="0071196A" w:rsidRDefault="0071196A" w:rsidP="0071196A">
      <w:pPr>
        <w:pStyle w:val="aff"/>
        <w:spacing w:before="0" w:after="0"/>
        <w:rPr>
          <w:bCs/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Pr="0097703B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</w:t>
      </w:r>
      <w:r w:rsidRPr="007D5B88">
        <w:rPr>
          <w:sz w:val="28"/>
          <w:szCs w:val="28"/>
        </w:rPr>
        <w:t>роект планировки и межевания территории ограниченной автодорогой по ул. Гражданская - подъезд к ООО «</w:t>
      </w:r>
      <w:proofErr w:type="spellStart"/>
      <w:r w:rsidRPr="007D5B88">
        <w:rPr>
          <w:sz w:val="28"/>
          <w:szCs w:val="28"/>
        </w:rPr>
        <w:t>Атяшевремтехсервис</w:t>
      </w:r>
      <w:proofErr w:type="spellEnd"/>
      <w:r w:rsidRPr="007D5B88">
        <w:rPr>
          <w:sz w:val="28"/>
          <w:szCs w:val="28"/>
        </w:rPr>
        <w:t>» - граница жилой застройки ул. Гражданская р.п. Атяшево Атяшевского района Республики Мордовия</w:t>
      </w:r>
      <w:r w:rsidRPr="0097703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(Приложение</w:t>
      </w:r>
      <w:r w:rsidRPr="0097703B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>)</w:t>
      </w:r>
      <w:r w:rsidRPr="0097703B">
        <w:rPr>
          <w:bCs/>
          <w:sz w:val="28"/>
          <w:szCs w:val="28"/>
        </w:rPr>
        <w:t>.</w:t>
      </w:r>
    </w:p>
    <w:p w:rsidR="0071196A" w:rsidRDefault="0071196A" w:rsidP="0071196A">
      <w:pPr>
        <w:pStyle w:val="aff"/>
        <w:spacing w:before="0"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2.Опубликовать постановление и материалы проекта в Информационном бюллетене Атяшевского городского поселения Атяшевского муниципального района Республики Мордовия и на официальном сайте Атяшевского городского поселения </w:t>
      </w:r>
      <w:proofErr w:type="spellStart"/>
      <w:r>
        <w:rPr>
          <w:bCs/>
          <w:sz w:val="28"/>
          <w:szCs w:val="28"/>
          <w:lang w:val="en-US"/>
        </w:rPr>
        <w:t>atyashevorm</w:t>
      </w:r>
      <w:proofErr w:type="spellEnd"/>
      <w:r w:rsidRPr="006F5ABC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</w:t>
      </w:r>
    </w:p>
    <w:p w:rsidR="0071196A" w:rsidRPr="006F5ABC" w:rsidRDefault="0071196A" w:rsidP="0071196A">
      <w:pPr>
        <w:pStyle w:val="aff"/>
        <w:spacing w:before="0" w:after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</w:p>
    <w:p w:rsidR="0071196A" w:rsidRPr="0097703B" w:rsidRDefault="0071196A" w:rsidP="0071196A">
      <w:pPr>
        <w:pStyle w:val="aff"/>
        <w:spacing w:before="0" w:after="0"/>
        <w:ind w:left="1954"/>
        <w:rPr>
          <w:sz w:val="28"/>
          <w:szCs w:val="28"/>
        </w:rPr>
      </w:pPr>
    </w:p>
    <w:p w:rsidR="0071196A" w:rsidRDefault="0071196A" w:rsidP="0071196A">
      <w:pPr>
        <w:pStyle w:val="aff"/>
        <w:spacing w:before="0" w:after="0"/>
        <w:rPr>
          <w:sz w:val="28"/>
          <w:szCs w:val="28"/>
        </w:rPr>
      </w:pPr>
    </w:p>
    <w:p w:rsidR="0071196A" w:rsidRDefault="0071196A" w:rsidP="0071196A">
      <w:pPr>
        <w:pStyle w:val="aff"/>
        <w:spacing w:before="0" w:after="0"/>
        <w:rPr>
          <w:sz w:val="28"/>
          <w:szCs w:val="28"/>
        </w:rPr>
      </w:pPr>
    </w:p>
    <w:p w:rsidR="0071196A" w:rsidRPr="007B3E56" w:rsidRDefault="0071196A" w:rsidP="0071196A">
      <w:pPr>
        <w:pStyle w:val="aff"/>
        <w:spacing w:before="0" w:after="0"/>
        <w:rPr>
          <w:sz w:val="28"/>
          <w:szCs w:val="28"/>
        </w:rPr>
      </w:pPr>
      <w:r>
        <w:rPr>
          <w:sz w:val="28"/>
          <w:szCs w:val="28"/>
        </w:rPr>
        <w:t>И.О.Главы</w:t>
      </w:r>
      <w:r w:rsidRPr="007B3E56">
        <w:rPr>
          <w:sz w:val="28"/>
          <w:szCs w:val="28"/>
        </w:rPr>
        <w:t xml:space="preserve"> Администрации</w:t>
      </w:r>
    </w:p>
    <w:p w:rsidR="0071196A" w:rsidRDefault="0071196A" w:rsidP="0071196A">
      <w:pPr>
        <w:pStyle w:val="aff"/>
        <w:spacing w:before="0" w:after="0"/>
        <w:rPr>
          <w:sz w:val="28"/>
          <w:szCs w:val="28"/>
        </w:rPr>
      </w:pPr>
      <w:r w:rsidRPr="007B3E56">
        <w:rPr>
          <w:sz w:val="28"/>
          <w:szCs w:val="28"/>
        </w:rPr>
        <w:t xml:space="preserve">Атяшевского городского поселения                              </w:t>
      </w:r>
      <w:r>
        <w:rPr>
          <w:sz w:val="28"/>
          <w:szCs w:val="28"/>
        </w:rPr>
        <w:t xml:space="preserve">                 Л.Н. Обухова</w:t>
      </w:r>
    </w:p>
    <w:p w:rsidR="0071196A" w:rsidRDefault="0071196A" w:rsidP="0071196A"/>
    <w:p w:rsidR="0071196A" w:rsidRDefault="0071196A" w:rsidP="0071196A"/>
    <w:p w:rsidR="0071196A" w:rsidRDefault="0071196A" w:rsidP="0071196A"/>
    <w:p w:rsidR="0071196A" w:rsidRDefault="0071196A" w:rsidP="0071196A"/>
    <w:p w:rsidR="0071196A" w:rsidRPr="001D5A02" w:rsidRDefault="0071196A" w:rsidP="0071196A">
      <w:pPr>
        <w:rPr>
          <w:sz w:val="26"/>
          <w:szCs w:val="26"/>
        </w:rPr>
      </w:pPr>
    </w:p>
    <w:p w:rsidR="0071196A" w:rsidRDefault="0071196A" w:rsidP="0071196A"/>
    <w:p w:rsidR="0071196A" w:rsidRDefault="0071196A" w:rsidP="0071196A"/>
    <w:tbl>
      <w:tblPr>
        <w:tblStyle w:val="a4"/>
        <w:tblW w:w="0" w:type="auto"/>
        <w:tblInd w:w="5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43"/>
      </w:tblGrid>
      <w:tr w:rsidR="0071196A" w:rsidRPr="00482852" w:rsidTr="007E7E12">
        <w:tc>
          <w:tcPr>
            <w:tcW w:w="4243" w:type="dxa"/>
          </w:tcPr>
          <w:p w:rsidR="0071196A" w:rsidRPr="003233E0" w:rsidRDefault="0071196A" w:rsidP="007E7E12">
            <w:pPr>
              <w:ind w:firstLine="0"/>
              <w:jc w:val="left"/>
            </w:pPr>
            <w:r w:rsidRPr="003233E0">
              <w:lastRenderedPageBreak/>
              <w:t>ПРИЛОЖЕНИЕ</w:t>
            </w:r>
            <w:r>
              <w:t xml:space="preserve"> 1</w:t>
            </w:r>
          </w:p>
          <w:p w:rsidR="0071196A" w:rsidRPr="00482852" w:rsidRDefault="0071196A" w:rsidP="007E7E12">
            <w:pPr>
              <w:ind w:firstLine="0"/>
              <w:jc w:val="left"/>
            </w:pPr>
            <w:r w:rsidRPr="00482852">
              <w:t xml:space="preserve">к </w:t>
            </w:r>
            <w:r>
              <w:t xml:space="preserve">Постановлению Администрации Атяшевского </w:t>
            </w:r>
            <w:r w:rsidRPr="00482852">
              <w:t xml:space="preserve">городского поселения                            </w:t>
            </w:r>
            <w:r>
              <w:t xml:space="preserve">                    от 20 июня 2013</w:t>
            </w:r>
            <w:r w:rsidRPr="00482852">
              <w:t xml:space="preserve"> г. №</w:t>
            </w:r>
            <w:r>
              <w:t xml:space="preserve"> 81</w:t>
            </w:r>
          </w:p>
        </w:tc>
      </w:tr>
    </w:tbl>
    <w:p w:rsidR="00D34F71" w:rsidRPr="00D34F71" w:rsidRDefault="00D34F71" w:rsidP="00D34F71">
      <w:pPr>
        <w:rPr>
          <w:sz w:val="22"/>
          <w:szCs w:val="22"/>
        </w:rPr>
      </w:pPr>
    </w:p>
    <w:p w:rsidR="00D34F71" w:rsidRPr="00D34F71" w:rsidRDefault="00D34F71" w:rsidP="00D34F71">
      <w:pPr>
        <w:rPr>
          <w:sz w:val="22"/>
          <w:szCs w:val="22"/>
        </w:rPr>
      </w:pPr>
    </w:p>
    <w:p w:rsidR="00D34F71" w:rsidRPr="00D34F71" w:rsidRDefault="00D34F71" w:rsidP="00D34F71">
      <w:pPr>
        <w:rPr>
          <w:spacing w:val="-6"/>
          <w:sz w:val="22"/>
          <w:szCs w:val="22"/>
        </w:rPr>
      </w:pPr>
    </w:p>
    <w:p w:rsidR="00D34F71" w:rsidRPr="00D34F71" w:rsidRDefault="00D34F71" w:rsidP="00D34F71">
      <w:pPr>
        <w:jc w:val="center"/>
        <w:rPr>
          <w:spacing w:val="-6"/>
          <w:sz w:val="22"/>
          <w:szCs w:val="22"/>
        </w:rPr>
      </w:pPr>
      <w:r w:rsidRPr="00D34F71">
        <w:rPr>
          <w:b/>
          <w:spacing w:val="-6"/>
          <w:sz w:val="22"/>
          <w:szCs w:val="22"/>
        </w:rPr>
        <w:t xml:space="preserve">Проект планировки и  проект межевания территории ограниченной </w:t>
      </w:r>
      <w:proofErr w:type="spellStart"/>
      <w:r w:rsidRPr="00D34F71">
        <w:rPr>
          <w:b/>
          <w:spacing w:val="-6"/>
          <w:sz w:val="22"/>
          <w:szCs w:val="22"/>
        </w:rPr>
        <w:t>ограниченной</w:t>
      </w:r>
      <w:proofErr w:type="spellEnd"/>
      <w:r w:rsidRPr="00D34F71">
        <w:rPr>
          <w:b/>
          <w:spacing w:val="-6"/>
          <w:sz w:val="22"/>
          <w:szCs w:val="22"/>
        </w:rPr>
        <w:t xml:space="preserve"> автодорогой по ул</w:t>
      </w:r>
      <w:proofErr w:type="gramStart"/>
      <w:r w:rsidRPr="00D34F71">
        <w:rPr>
          <w:b/>
          <w:spacing w:val="-6"/>
          <w:sz w:val="22"/>
          <w:szCs w:val="22"/>
        </w:rPr>
        <w:t>.Г</w:t>
      </w:r>
      <w:proofErr w:type="gramEnd"/>
      <w:r w:rsidRPr="00D34F71">
        <w:rPr>
          <w:b/>
          <w:spacing w:val="-6"/>
          <w:sz w:val="22"/>
          <w:szCs w:val="22"/>
        </w:rPr>
        <w:t>ражданская – подъезд к ООО «</w:t>
      </w:r>
      <w:proofErr w:type="spellStart"/>
      <w:r w:rsidRPr="00D34F71">
        <w:rPr>
          <w:b/>
          <w:spacing w:val="-6"/>
          <w:sz w:val="22"/>
          <w:szCs w:val="22"/>
        </w:rPr>
        <w:t>Атяшевремтехсервис</w:t>
      </w:r>
      <w:proofErr w:type="spellEnd"/>
      <w:r w:rsidRPr="00D34F71">
        <w:rPr>
          <w:b/>
          <w:spacing w:val="-6"/>
          <w:sz w:val="22"/>
          <w:szCs w:val="22"/>
        </w:rPr>
        <w:t xml:space="preserve">»- граница жилой застройки по ул.Гражданская </w:t>
      </w:r>
      <w:proofErr w:type="spellStart"/>
      <w:r w:rsidRPr="00D34F71">
        <w:rPr>
          <w:b/>
          <w:spacing w:val="-6"/>
          <w:sz w:val="22"/>
          <w:szCs w:val="22"/>
        </w:rPr>
        <w:t>рп.Атяшево</w:t>
      </w:r>
      <w:proofErr w:type="spellEnd"/>
      <w:r w:rsidRPr="00D34F71">
        <w:rPr>
          <w:b/>
          <w:spacing w:val="-6"/>
          <w:sz w:val="22"/>
          <w:szCs w:val="22"/>
        </w:rPr>
        <w:t xml:space="preserve"> Атяшевского района Республики Мордовия</w:t>
      </w:r>
    </w:p>
    <w:p w:rsidR="00D34F71" w:rsidRPr="00D34F71" w:rsidRDefault="00D34F71" w:rsidP="00D34F71">
      <w:pPr>
        <w:jc w:val="both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jc w:val="both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СОДЕРЖАНИЕ</w:t>
      </w:r>
    </w:p>
    <w:p w:rsidR="00D34F71" w:rsidRPr="00D34F71" w:rsidRDefault="00D34F71" w:rsidP="00D34F71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9720" w:type="dxa"/>
        <w:tblInd w:w="468" w:type="dxa"/>
        <w:tblLayout w:type="fixed"/>
        <w:tblLook w:val="04A0"/>
      </w:tblPr>
      <w:tblGrid>
        <w:gridCol w:w="8640"/>
        <w:gridCol w:w="1080"/>
      </w:tblGrid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  <w:vAlign w:val="center"/>
          </w:tcPr>
          <w:p w:rsidR="00D34F71" w:rsidRPr="00D34F71" w:rsidRDefault="00D34F71" w:rsidP="00D810B8">
            <w:pPr>
              <w:ind w:right="-108" w:firstLine="252"/>
              <w:rPr>
                <w:b/>
                <w:color w:val="000000"/>
              </w:rPr>
            </w:pPr>
            <w:r w:rsidRPr="00D34F71">
              <w:rPr>
                <w:b/>
                <w:color w:val="000000"/>
                <w:sz w:val="22"/>
                <w:szCs w:val="22"/>
              </w:rPr>
              <w:t>СОДЕРЖАНИЕ…………………………………………………………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4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  <w:vAlign w:val="center"/>
          </w:tcPr>
          <w:p w:rsidR="00D34F71" w:rsidRPr="00D34F71" w:rsidRDefault="00D34F71" w:rsidP="00D810B8">
            <w:pPr>
              <w:ind w:right="-108" w:firstLine="252"/>
              <w:rPr>
                <w:b/>
                <w:color w:val="000000"/>
              </w:rPr>
            </w:pPr>
            <w:r w:rsidRPr="00D34F71">
              <w:rPr>
                <w:b/>
                <w:color w:val="000000"/>
                <w:sz w:val="22"/>
                <w:szCs w:val="22"/>
              </w:rPr>
              <w:t>ИСХОДНЫЕ ДАННЫЕ И НОРМАТИВНАЯ БАЗА ДЛЯ РАЗРАБОТКИ ПРОЕКТА ПЛАНИРОВКИ ТЕРРИТОРИИ………..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</w:p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6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  <w:vAlign w:val="center"/>
          </w:tcPr>
          <w:p w:rsidR="00D34F71" w:rsidRPr="00D34F71" w:rsidRDefault="00D34F71" w:rsidP="00D810B8">
            <w:pPr>
              <w:ind w:right="-108" w:firstLine="252"/>
              <w:rPr>
                <w:b/>
                <w:color w:val="000000"/>
              </w:rPr>
            </w:pPr>
            <w:r w:rsidRPr="00D34F71">
              <w:rPr>
                <w:b/>
                <w:color w:val="000000"/>
                <w:sz w:val="22"/>
                <w:szCs w:val="22"/>
              </w:rPr>
              <w:t xml:space="preserve">РАЗДЕЛ </w:t>
            </w:r>
            <w:r w:rsidRPr="00D34F71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  <w:r w:rsidRPr="00D34F71">
              <w:rPr>
                <w:b/>
                <w:color w:val="000000"/>
                <w:sz w:val="22"/>
                <w:szCs w:val="22"/>
              </w:rPr>
              <w:t xml:space="preserve"> АРХИТЕКТУРНО-ГРАДОСТРОИТЕЛЬНЫЙ РАЗДЕЛ………………………………………..……………………………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</w:p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7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  <w:noWrap/>
          </w:tcPr>
          <w:p w:rsidR="00D34F71" w:rsidRPr="00D34F71" w:rsidRDefault="00D34F71" w:rsidP="00D810B8">
            <w:pPr>
              <w:tabs>
                <w:tab w:val="left" w:pos="1157"/>
              </w:tabs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1.1    Градостроительные и природные условия</w:t>
            </w:r>
            <w:r w:rsidRPr="00D34F71">
              <w:rPr>
                <w:b/>
                <w:color w:val="000000"/>
                <w:sz w:val="22"/>
                <w:szCs w:val="22"/>
              </w:rPr>
              <w:t>…….…………………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7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  <w:noWrap/>
          </w:tcPr>
          <w:p w:rsidR="00D34F71" w:rsidRPr="00D34F71" w:rsidRDefault="00D34F71" w:rsidP="00D810B8">
            <w:pPr>
              <w:tabs>
                <w:tab w:val="left" w:pos="1157"/>
              </w:tabs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 xml:space="preserve">1.1.1 Климат……………………………………………………………..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7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  <w:noWrap/>
          </w:tcPr>
          <w:p w:rsidR="00D34F71" w:rsidRPr="00D34F71" w:rsidRDefault="00D34F71" w:rsidP="00D810B8">
            <w:pPr>
              <w:tabs>
                <w:tab w:val="left" w:pos="1157"/>
              </w:tabs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1.1.2 Инженерно-геологическая характеристика…………………….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9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tabs>
                <w:tab w:val="left" w:pos="1157"/>
              </w:tabs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1.2    Генеральный план</w:t>
            </w:r>
            <w:r w:rsidRPr="00D34F71">
              <w:rPr>
                <w:b/>
                <w:color w:val="000000"/>
                <w:sz w:val="22"/>
                <w:szCs w:val="22"/>
              </w:rPr>
              <w:t>…………………………………...……..………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9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tabs>
                <w:tab w:val="left" w:pos="1157"/>
              </w:tabs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1.2.1 Планировочные ограничения……………………………………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10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1.2.2  Композиционно-планировочные решения</w:t>
            </w:r>
            <w:r w:rsidRPr="00D34F71">
              <w:rPr>
                <w:b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11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1.2.3  Транспортная схема</w:t>
            </w:r>
            <w:r w:rsidRPr="00D34F71">
              <w:rPr>
                <w:b/>
                <w:color w:val="000000"/>
                <w:sz w:val="22"/>
                <w:szCs w:val="22"/>
              </w:rPr>
              <w:t>………………………………………………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12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ind w:right="-108" w:firstLine="252"/>
              <w:jc w:val="both"/>
            </w:pPr>
            <w:r w:rsidRPr="00D34F71">
              <w:rPr>
                <w:sz w:val="22"/>
                <w:szCs w:val="22"/>
              </w:rPr>
              <w:t>1.2.4  Организация рельефа и красные линии</w:t>
            </w:r>
            <w:r w:rsidRPr="00D34F71">
              <w:rPr>
                <w:b/>
                <w:color w:val="000000"/>
                <w:sz w:val="22"/>
                <w:szCs w:val="22"/>
              </w:rPr>
              <w:t>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12</w:t>
            </w:r>
          </w:p>
        </w:tc>
      </w:tr>
      <w:tr w:rsidR="00D34F71" w:rsidRPr="00D34F71" w:rsidTr="00D810B8">
        <w:trPr>
          <w:trHeight w:val="289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tabs>
                <w:tab w:val="left" w:pos="1157"/>
              </w:tabs>
              <w:ind w:left="252" w:right="-108"/>
              <w:jc w:val="both"/>
            </w:pPr>
            <w:r w:rsidRPr="00D34F71">
              <w:rPr>
                <w:sz w:val="22"/>
                <w:szCs w:val="22"/>
              </w:rPr>
              <w:t>1.2.5  Санитарная очистка территории</w:t>
            </w:r>
            <w:r w:rsidRPr="00D34F71">
              <w:rPr>
                <w:b/>
                <w:color w:val="000000"/>
                <w:sz w:val="22"/>
                <w:szCs w:val="22"/>
              </w:rPr>
              <w:t>…………….……………………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13</w:t>
            </w:r>
          </w:p>
        </w:tc>
      </w:tr>
      <w:tr w:rsidR="00D34F71" w:rsidRPr="00D34F71" w:rsidTr="00D810B8">
        <w:trPr>
          <w:trHeight w:val="289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tabs>
                <w:tab w:val="left" w:pos="1157"/>
              </w:tabs>
              <w:ind w:left="252" w:right="-108"/>
              <w:jc w:val="both"/>
            </w:pPr>
            <w:r w:rsidRPr="00D34F71">
              <w:rPr>
                <w:sz w:val="22"/>
                <w:szCs w:val="22"/>
              </w:rPr>
              <w:t>1.2.6. Сети и инженерное оборудование………………………………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14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ind w:right="-108" w:firstLine="252"/>
              <w:rPr>
                <w:b/>
                <w:color w:val="000000"/>
              </w:rPr>
            </w:pPr>
            <w:r w:rsidRPr="00D34F71">
              <w:rPr>
                <w:b/>
                <w:color w:val="000000"/>
                <w:sz w:val="22"/>
                <w:szCs w:val="22"/>
              </w:rPr>
              <w:t>РАЗДЕЛ  II ИНЖЕНЕРНО-ТЕХНИЧЕСКИЕ МЕРОПРИЯТИЯ ГРАЖДАНСКОЙ ОБОРОНЫ. МЕРОПРИЯТИЯ ПО ПРЕДУПРЕЖДЕНИЮ ЧЕРЕЗВЫЧАЙНЫХ СИТУАЦИЙ………</w:t>
            </w:r>
          </w:p>
          <w:p w:rsidR="00D34F71" w:rsidRPr="00D34F71" w:rsidRDefault="00D34F71" w:rsidP="00D810B8">
            <w:pPr>
              <w:ind w:right="-108" w:firstLine="252"/>
              <w:rPr>
                <w:b/>
                <w:color w:val="000000"/>
              </w:rPr>
            </w:pPr>
            <w:r w:rsidRPr="00D34F71">
              <w:rPr>
                <w:b/>
                <w:color w:val="000000"/>
                <w:sz w:val="22"/>
                <w:szCs w:val="22"/>
              </w:rPr>
              <w:t>РАЗДЕЛ I</w:t>
            </w:r>
            <w:r w:rsidRPr="00D34F71">
              <w:rPr>
                <w:b/>
                <w:color w:val="000000"/>
                <w:sz w:val="22"/>
                <w:szCs w:val="22"/>
                <w:lang w:val="en-US"/>
              </w:rPr>
              <w:t>II</w:t>
            </w:r>
            <w:r w:rsidRPr="00D34F71">
              <w:rPr>
                <w:b/>
                <w:color w:val="000000"/>
                <w:sz w:val="22"/>
                <w:szCs w:val="22"/>
              </w:rPr>
              <w:t xml:space="preserve"> ОЦЕНКА ВОЗДЕЙСТВИЯ НА ОКРУЖАЮЩУЮ СРЕДУ……………………………………………………………………..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</w:rPr>
            </w:pPr>
          </w:p>
          <w:p w:rsidR="00D34F71" w:rsidRPr="00D34F71" w:rsidRDefault="00D34F71" w:rsidP="00D810B8">
            <w:pPr>
              <w:jc w:val="center"/>
              <w:rPr>
                <w:color w:val="000000"/>
              </w:rPr>
            </w:pPr>
            <w:r w:rsidRPr="00D34F71">
              <w:rPr>
                <w:color w:val="000000"/>
                <w:sz w:val="22"/>
                <w:szCs w:val="22"/>
              </w:rPr>
              <w:t>15</w:t>
            </w:r>
          </w:p>
          <w:p w:rsidR="00D34F71" w:rsidRPr="00D34F71" w:rsidRDefault="00D34F71" w:rsidP="00D810B8">
            <w:pPr>
              <w:jc w:val="center"/>
              <w:rPr>
                <w:color w:val="000000"/>
              </w:rPr>
            </w:pPr>
          </w:p>
          <w:p w:rsidR="00D34F71" w:rsidRPr="00D34F71" w:rsidRDefault="00D34F71" w:rsidP="00D810B8">
            <w:pPr>
              <w:jc w:val="center"/>
              <w:rPr>
                <w:color w:val="000000"/>
                <w:lang w:val="en-US"/>
              </w:rPr>
            </w:pPr>
            <w:r w:rsidRPr="00D34F71">
              <w:rPr>
                <w:color w:val="000000"/>
                <w:sz w:val="22"/>
                <w:szCs w:val="22"/>
              </w:rPr>
              <w:t>1</w:t>
            </w:r>
            <w:r w:rsidRPr="00D34F71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tabs>
                <w:tab w:val="left" w:pos="1157"/>
              </w:tabs>
              <w:ind w:left="252" w:right="-108"/>
              <w:jc w:val="both"/>
            </w:pPr>
            <w:r w:rsidRPr="00D34F71">
              <w:rPr>
                <w:sz w:val="22"/>
                <w:szCs w:val="22"/>
              </w:rPr>
              <w:t>4.1. Ландшафты и почвы………………………………………………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  <w:lang w:val="en-US"/>
              </w:rPr>
            </w:pPr>
            <w:r w:rsidRPr="00D34F71">
              <w:rPr>
                <w:color w:val="000000"/>
                <w:sz w:val="22"/>
                <w:szCs w:val="22"/>
              </w:rPr>
              <w:t>1</w:t>
            </w:r>
            <w:r w:rsidRPr="00D34F71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D34F71" w:rsidRPr="00D34F71" w:rsidTr="00D810B8">
        <w:trPr>
          <w:trHeight w:val="20"/>
        </w:trPr>
        <w:tc>
          <w:tcPr>
            <w:tcW w:w="8640" w:type="dxa"/>
            <w:shd w:val="clear" w:color="auto" w:fill="auto"/>
          </w:tcPr>
          <w:p w:rsidR="00D34F71" w:rsidRPr="00D34F71" w:rsidRDefault="00D34F71" w:rsidP="00D810B8">
            <w:pPr>
              <w:tabs>
                <w:tab w:val="left" w:pos="1157"/>
              </w:tabs>
              <w:ind w:left="252" w:right="-108"/>
              <w:jc w:val="both"/>
            </w:pPr>
            <w:r w:rsidRPr="00D34F71">
              <w:rPr>
                <w:sz w:val="22"/>
                <w:szCs w:val="22"/>
              </w:rPr>
              <w:t>4.2. Воздействие объекта на атмосферный воздух……….…………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34F71" w:rsidRPr="00D34F71" w:rsidRDefault="00D34F71" w:rsidP="00D810B8">
            <w:pPr>
              <w:jc w:val="center"/>
              <w:rPr>
                <w:color w:val="000000"/>
                <w:lang w:val="en-US"/>
              </w:rPr>
            </w:pPr>
            <w:r w:rsidRPr="00D34F71">
              <w:rPr>
                <w:color w:val="000000"/>
                <w:sz w:val="22"/>
                <w:szCs w:val="22"/>
              </w:rPr>
              <w:t>1</w:t>
            </w:r>
            <w:r w:rsidRPr="00D34F71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</w:tr>
    </w:tbl>
    <w:p w:rsidR="00D34F71" w:rsidRPr="00D34F71" w:rsidRDefault="00D34F71" w:rsidP="00D34F71">
      <w:pPr>
        <w:tabs>
          <w:tab w:val="left" w:pos="1157"/>
        </w:tabs>
        <w:ind w:left="252" w:right="-108"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   4.3 Воздействие отходов на состояние окружающей среды…………. </w:t>
      </w:r>
      <w:r>
        <w:rPr>
          <w:sz w:val="22"/>
          <w:szCs w:val="22"/>
        </w:rPr>
        <w:t xml:space="preserve">                             </w:t>
      </w:r>
      <w:r w:rsidRPr="00D34F71">
        <w:rPr>
          <w:sz w:val="22"/>
          <w:szCs w:val="22"/>
        </w:rPr>
        <w:t xml:space="preserve">    18</w:t>
      </w:r>
    </w:p>
    <w:p w:rsidR="00D34F71" w:rsidRPr="00D34F71" w:rsidRDefault="00D34F71" w:rsidP="00D34F71">
      <w:pPr>
        <w:ind w:right="-108" w:firstLine="252"/>
        <w:rPr>
          <w:b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 xml:space="preserve">    РАЗДЕЛ</w:t>
      </w:r>
      <w:r w:rsidRPr="00D34F71">
        <w:rPr>
          <w:b/>
          <w:sz w:val="22"/>
          <w:szCs w:val="22"/>
        </w:rPr>
        <w:t xml:space="preserve"> V ПРОЕКТ МЕЖЕВАНИЯ………………………………………</w:t>
      </w:r>
      <w:r>
        <w:rPr>
          <w:b/>
          <w:sz w:val="22"/>
          <w:szCs w:val="22"/>
        </w:rPr>
        <w:t xml:space="preserve">                                 </w:t>
      </w:r>
      <w:r w:rsidRPr="00D34F71">
        <w:rPr>
          <w:b/>
          <w:sz w:val="22"/>
          <w:szCs w:val="22"/>
        </w:rPr>
        <w:t>20</w:t>
      </w:r>
    </w:p>
    <w:p w:rsidR="00D34F71" w:rsidRPr="00D34F71" w:rsidRDefault="00D34F71" w:rsidP="00D34F71">
      <w:pPr>
        <w:tabs>
          <w:tab w:val="left" w:pos="1157"/>
        </w:tabs>
        <w:ind w:left="252" w:right="-108"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5.1. Общие положения………………………………………………………..</w:t>
      </w:r>
      <w:r>
        <w:rPr>
          <w:sz w:val="22"/>
          <w:szCs w:val="22"/>
        </w:rPr>
        <w:t xml:space="preserve">                            </w:t>
      </w:r>
      <w:r w:rsidRPr="00D34F71">
        <w:rPr>
          <w:sz w:val="22"/>
          <w:szCs w:val="22"/>
        </w:rPr>
        <w:t>20</w:t>
      </w:r>
    </w:p>
    <w:p w:rsidR="00D34F71" w:rsidRPr="00D34F71" w:rsidRDefault="00D34F71" w:rsidP="00D34F71">
      <w:pPr>
        <w:tabs>
          <w:tab w:val="left" w:pos="1157"/>
        </w:tabs>
        <w:ind w:left="252" w:right="-108"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5.2. Формирование проектных границ земельных участков……………….</w:t>
      </w:r>
      <w:r>
        <w:rPr>
          <w:sz w:val="22"/>
          <w:szCs w:val="22"/>
        </w:rPr>
        <w:t xml:space="preserve">                         </w:t>
      </w:r>
      <w:r w:rsidRPr="00D34F71">
        <w:rPr>
          <w:sz w:val="22"/>
          <w:szCs w:val="22"/>
        </w:rPr>
        <w:t>21</w:t>
      </w:r>
    </w:p>
    <w:p w:rsidR="00D34F71" w:rsidRPr="00D34F71" w:rsidRDefault="00D34F71" w:rsidP="00D34F71">
      <w:pPr>
        <w:tabs>
          <w:tab w:val="left" w:pos="1157"/>
        </w:tabs>
        <w:ind w:left="252" w:right="-108"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5.3. Обоснование принятых решений по проекту межевания………… …..</w:t>
      </w:r>
      <w:r>
        <w:rPr>
          <w:sz w:val="22"/>
          <w:szCs w:val="22"/>
        </w:rPr>
        <w:t xml:space="preserve">                         </w:t>
      </w:r>
      <w:r w:rsidRPr="00D34F71">
        <w:rPr>
          <w:sz w:val="22"/>
          <w:szCs w:val="22"/>
        </w:rPr>
        <w:t>22</w:t>
      </w:r>
    </w:p>
    <w:p w:rsidR="00D34F71" w:rsidRPr="00D34F71" w:rsidRDefault="00D34F71" w:rsidP="00D34F71">
      <w:pPr>
        <w:tabs>
          <w:tab w:val="left" w:pos="1157"/>
        </w:tabs>
        <w:ind w:left="252" w:right="-108"/>
        <w:jc w:val="both"/>
        <w:rPr>
          <w:sz w:val="22"/>
          <w:szCs w:val="22"/>
        </w:rPr>
      </w:pPr>
    </w:p>
    <w:p w:rsidR="00D34F71" w:rsidRPr="00D34F71" w:rsidRDefault="00D34F71" w:rsidP="00D34F71">
      <w:pPr>
        <w:tabs>
          <w:tab w:val="left" w:pos="1157"/>
        </w:tabs>
        <w:ind w:left="252" w:right="-108"/>
        <w:jc w:val="both"/>
        <w:rPr>
          <w:sz w:val="22"/>
          <w:szCs w:val="22"/>
        </w:rPr>
      </w:pPr>
    </w:p>
    <w:p w:rsidR="00D34F71" w:rsidRPr="00D34F71" w:rsidRDefault="00D34F71" w:rsidP="00D34F71">
      <w:pPr>
        <w:ind w:right="-108" w:firstLine="252"/>
        <w:rPr>
          <w:sz w:val="22"/>
          <w:szCs w:val="22"/>
        </w:rPr>
      </w:pPr>
    </w:p>
    <w:p w:rsidR="00D34F71" w:rsidRPr="00D34F71" w:rsidRDefault="00D34F71" w:rsidP="00D34F71">
      <w:pPr>
        <w:ind w:right="-108" w:firstLine="252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 xml:space="preserve">    ПРИЛОЖЕНИЯ</w:t>
      </w:r>
    </w:p>
    <w:p w:rsidR="00D34F71" w:rsidRPr="00D34F71" w:rsidRDefault="00D34F71" w:rsidP="00D34F71">
      <w:pPr>
        <w:numPr>
          <w:ilvl w:val="0"/>
          <w:numId w:val="34"/>
        </w:numPr>
        <w:tabs>
          <w:tab w:val="left" w:pos="1157"/>
        </w:tabs>
        <w:ind w:right="-108"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Градостроительный план земельного участка № 1</w:t>
      </w:r>
    </w:p>
    <w:p w:rsidR="00D34F71" w:rsidRPr="00D34F71" w:rsidRDefault="00D34F71" w:rsidP="00D34F71">
      <w:pPr>
        <w:numPr>
          <w:ilvl w:val="0"/>
          <w:numId w:val="34"/>
        </w:numPr>
        <w:tabs>
          <w:tab w:val="left" w:pos="1157"/>
        </w:tabs>
        <w:ind w:right="-108"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Градостроительный план земельного участка № 2</w:t>
      </w:r>
    </w:p>
    <w:p w:rsidR="00D34F71" w:rsidRPr="00D34F71" w:rsidRDefault="00D34F71" w:rsidP="00D34F71">
      <w:pPr>
        <w:ind w:right="-108"/>
        <w:rPr>
          <w:sz w:val="22"/>
          <w:szCs w:val="22"/>
        </w:rPr>
      </w:pPr>
      <w:r w:rsidRPr="00D34F71">
        <w:rPr>
          <w:sz w:val="22"/>
          <w:szCs w:val="22"/>
        </w:rPr>
        <w:br w:type="page"/>
      </w:r>
      <w:bookmarkStart w:id="0" w:name="ch1"/>
      <w:bookmarkEnd w:id="0"/>
    </w:p>
    <w:p w:rsidR="00D34F71" w:rsidRPr="00D34F71" w:rsidRDefault="00D34F71" w:rsidP="00D34F71">
      <w:pPr>
        <w:spacing w:line="240" w:lineRule="atLeast"/>
        <w:contextualSpacing/>
        <w:jc w:val="center"/>
        <w:rPr>
          <w:color w:val="000000"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</w:t>
      </w:r>
      <w:r w:rsidRPr="00D34F71">
        <w:rPr>
          <w:b/>
          <w:color w:val="000000"/>
          <w:sz w:val="22"/>
          <w:szCs w:val="22"/>
        </w:rPr>
        <w:t>ИСХОДНЫЕ ДАННЫЕ И НОРМАТИВНАЯ БАЗА ДЛЯ РАЗРАБОТКИ ПРОЕКТА ПЛАНИРОВКИ ТЕРРИТОРИИ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Проект планировки территории разработан в соответствии с заданием на разработку градостроительной документации.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color w:val="000000"/>
          <w:sz w:val="22"/>
          <w:szCs w:val="22"/>
        </w:rPr>
      </w:pPr>
      <w:r w:rsidRPr="00D34F71">
        <w:rPr>
          <w:color w:val="000000"/>
          <w:sz w:val="22"/>
          <w:szCs w:val="22"/>
        </w:rPr>
        <w:t>Работы по разработке проекта планировки территории выполнены в соответствии с требованиями следующих правовых и нормативно-технических документов: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r w:rsidRPr="00D34F71">
        <w:rPr>
          <w:color w:val="000000"/>
          <w:sz w:val="22"/>
          <w:szCs w:val="22"/>
        </w:rPr>
        <w:t>Градостроительный кодекс Российской Федерации;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proofErr w:type="spellStart"/>
      <w:r w:rsidRPr="00D34F71">
        <w:rPr>
          <w:color w:val="000000"/>
          <w:sz w:val="22"/>
          <w:szCs w:val="22"/>
        </w:rPr>
        <w:t>СНиП</w:t>
      </w:r>
      <w:proofErr w:type="spellEnd"/>
      <w:r w:rsidRPr="00D34F71">
        <w:rPr>
          <w:color w:val="000000"/>
          <w:sz w:val="22"/>
          <w:szCs w:val="22"/>
        </w:rPr>
        <w:t xml:space="preserve"> 11-04-2003 Инструкция о порядке разработки,  согласования, экспертизы и утверждения градостроительной документации, утвержденная Постановлением государственного комитета РФ по строительству и </w:t>
      </w:r>
      <w:proofErr w:type="spellStart"/>
      <w:r w:rsidRPr="00D34F71">
        <w:rPr>
          <w:color w:val="000000"/>
          <w:sz w:val="22"/>
          <w:szCs w:val="22"/>
        </w:rPr>
        <w:t>жилищно-коммунальному-комплексу</w:t>
      </w:r>
      <w:proofErr w:type="spellEnd"/>
      <w:r w:rsidRPr="00D34F71">
        <w:rPr>
          <w:color w:val="000000"/>
          <w:sz w:val="22"/>
          <w:szCs w:val="22"/>
        </w:rPr>
        <w:t xml:space="preserve"> от 29.10.2002 г;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proofErr w:type="spellStart"/>
      <w:r w:rsidRPr="00D34F71">
        <w:rPr>
          <w:color w:val="000000"/>
          <w:sz w:val="22"/>
          <w:szCs w:val="22"/>
        </w:rPr>
        <w:t>СНиП</w:t>
      </w:r>
      <w:proofErr w:type="spellEnd"/>
      <w:r w:rsidRPr="00D34F71">
        <w:rPr>
          <w:color w:val="000000"/>
          <w:sz w:val="22"/>
          <w:szCs w:val="22"/>
        </w:rPr>
        <w:t xml:space="preserve"> 2.07.01-89* «Планировка и застройка городских и сельских поселений»;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proofErr w:type="spellStart"/>
      <w:r w:rsidRPr="00D34F71">
        <w:rPr>
          <w:color w:val="000000"/>
          <w:sz w:val="22"/>
          <w:szCs w:val="22"/>
        </w:rPr>
        <w:t>СанПиН</w:t>
      </w:r>
      <w:proofErr w:type="spellEnd"/>
      <w:r w:rsidRPr="00D34F71">
        <w:rPr>
          <w:color w:val="000000"/>
          <w:sz w:val="22"/>
          <w:szCs w:val="22"/>
        </w:rPr>
        <w:t xml:space="preserve"> 2.2.1/2.1.1.1200-03 «Санитарно-защитные зоны и санитарная классификация предприятий, сооружений и иных объектов» (новая редакция);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r w:rsidRPr="00D34F71">
        <w:rPr>
          <w:color w:val="000000"/>
          <w:sz w:val="22"/>
          <w:szCs w:val="22"/>
        </w:rPr>
        <w:t>РДС 30-201-98 «Инструкция о порядке проектирования и установления красных линий в городах и других поселениях Российской Федерации»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В качестве исходных данных для выполнения проекта планировки использовались следующие сведения и материалы: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r w:rsidRPr="00D34F71">
        <w:rPr>
          <w:color w:val="000000"/>
          <w:sz w:val="22"/>
          <w:szCs w:val="22"/>
        </w:rPr>
        <w:t>задание на разработку градостроительной документации;</w:t>
      </w:r>
    </w:p>
    <w:p w:rsidR="00D34F71" w:rsidRPr="00D34F71" w:rsidRDefault="00D34F71" w:rsidP="00D34F71">
      <w:pPr>
        <w:numPr>
          <w:ilvl w:val="0"/>
          <w:numId w:val="4"/>
        </w:numPr>
        <w:spacing w:line="240" w:lineRule="atLeast"/>
        <w:contextualSpacing/>
        <w:jc w:val="both"/>
        <w:rPr>
          <w:color w:val="000000"/>
          <w:sz w:val="22"/>
          <w:szCs w:val="22"/>
        </w:rPr>
      </w:pPr>
      <w:r w:rsidRPr="00D34F71">
        <w:rPr>
          <w:color w:val="000000"/>
          <w:sz w:val="22"/>
          <w:szCs w:val="22"/>
        </w:rPr>
        <w:t xml:space="preserve">технический отчет о топографо-геодезических изысканиях </w:t>
      </w:r>
      <w:proofErr w:type="gramStart"/>
      <w:r w:rsidRPr="00D34F71">
        <w:rPr>
          <w:color w:val="000000"/>
          <w:sz w:val="22"/>
          <w:szCs w:val="22"/>
        </w:rPr>
        <w:t>выполненной</w:t>
      </w:r>
      <w:proofErr w:type="gramEnd"/>
      <w:r w:rsidRPr="00D34F71">
        <w:rPr>
          <w:color w:val="000000"/>
          <w:sz w:val="22"/>
          <w:szCs w:val="22"/>
        </w:rPr>
        <w:t xml:space="preserve"> ООО «</w:t>
      </w:r>
      <w:proofErr w:type="spellStart"/>
      <w:r w:rsidRPr="00D34F71">
        <w:rPr>
          <w:color w:val="000000"/>
          <w:sz w:val="22"/>
          <w:szCs w:val="22"/>
        </w:rPr>
        <w:t>Гипрозем</w:t>
      </w:r>
      <w:proofErr w:type="spellEnd"/>
      <w:r w:rsidRPr="00D34F71">
        <w:rPr>
          <w:color w:val="000000"/>
          <w:sz w:val="22"/>
          <w:szCs w:val="22"/>
        </w:rPr>
        <w:t>» в 2013 г;</w:t>
      </w:r>
    </w:p>
    <w:p w:rsidR="00D34F71" w:rsidRPr="00D34F71" w:rsidRDefault="00D34F71" w:rsidP="00D34F71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line="240" w:lineRule="atLeast"/>
        <w:ind w:right="14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генеральный план  Атяшевского городского поселения;</w:t>
      </w:r>
    </w:p>
    <w:p w:rsidR="00D34F71" w:rsidRPr="00D34F71" w:rsidRDefault="00D34F71" w:rsidP="00D34F71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line="240" w:lineRule="atLeast"/>
        <w:ind w:right="14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Правила землепользования и застройки Атяшевского городского поселения.</w:t>
      </w:r>
    </w:p>
    <w:p w:rsidR="00D34F71" w:rsidRPr="00D34F71" w:rsidRDefault="00D34F71" w:rsidP="00D34F71">
      <w:pPr>
        <w:spacing w:line="240" w:lineRule="atLeast"/>
        <w:contextualSpacing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 xml:space="preserve">РАЗДЕЛ </w:t>
      </w:r>
      <w:r w:rsidRPr="00D34F71">
        <w:rPr>
          <w:b/>
          <w:color w:val="000000"/>
          <w:sz w:val="22"/>
          <w:szCs w:val="22"/>
          <w:lang w:val="en-US"/>
        </w:rPr>
        <w:t>I</w:t>
      </w:r>
      <w:r w:rsidRPr="00D34F71">
        <w:rPr>
          <w:b/>
          <w:color w:val="000000"/>
          <w:sz w:val="22"/>
          <w:szCs w:val="22"/>
        </w:rPr>
        <w:t xml:space="preserve"> АРХИТЕКТУРНО-ГРАДОСТРОИТЕЛЬНЫЙ РАЗДЕЛ</w:t>
      </w:r>
    </w:p>
    <w:p w:rsidR="00D34F71" w:rsidRPr="00D34F71" w:rsidRDefault="00D34F71" w:rsidP="00D34F71">
      <w:pPr>
        <w:spacing w:before="120" w:line="240" w:lineRule="atLeast"/>
        <w:ind w:firstLine="720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1.1 Градостроительные и природные условия</w:t>
      </w:r>
    </w:p>
    <w:p w:rsidR="00D34F71" w:rsidRPr="00D34F71" w:rsidRDefault="00D34F71" w:rsidP="00D34F71">
      <w:pPr>
        <w:spacing w:before="120" w:after="120" w:line="240" w:lineRule="atLeast"/>
        <w:contextualSpacing/>
        <w:jc w:val="both"/>
        <w:rPr>
          <w:b/>
          <w:sz w:val="22"/>
          <w:szCs w:val="22"/>
        </w:rPr>
      </w:pPr>
      <w:r w:rsidRPr="00D34F71">
        <w:rPr>
          <w:b/>
          <w:sz w:val="22"/>
          <w:szCs w:val="22"/>
        </w:rPr>
        <w:t xml:space="preserve">1.1.1 Климат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В Атяшевском районе в силу географического положения в атмосфере четко выражен сезонный ход температур. Среднегодовая температура возду</w:t>
      </w:r>
      <w:r w:rsidRPr="00D34F71">
        <w:rPr>
          <w:sz w:val="22"/>
          <w:szCs w:val="22"/>
        </w:rPr>
        <w:softHyphen/>
        <w:t xml:space="preserve">ха имеет значение от 3,5 до </w:t>
      </w:r>
      <w:smartTag w:uri="urn:schemas-microsoft-com:office:smarttags" w:element="metricconverter">
        <w:smartTagPr>
          <w:attr w:name="ProductID" w:val="4,0 ﾰC"/>
        </w:smartTagPr>
        <w:r w:rsidRPr="00D34F71">
          <w:rPr>
            <w:sz w:val="22"/>
            <w:szCs w:val="22"/>
          </w:rPr>
          <w:t>4,0 °C</w:t>
        </w:r>
      </w:smartTag>
      <w:r w:rsidRPr="00D34F71">
        <w:rPr>
          <w:sz w:val="22"/>
          <w:szCs w:val="22"/>
        </w:rPr>
        <w:t>. Средняя температура само</w:t>
      </w:r>
      <w:r w:rsidRPr="00D34F71">
        <w:rPr>
          <w:sz w:val="22"/>
          <w:szCs w:val="22"/>
        </w:rPr>
        <w:softHyphen/>
        <w:t xml:space="preserve">го холодного месяца (января) изменяется в пределах от -11,5 до </w:t>
      </w:r>
      <w:smartTag w:uri="urn:schemas-microsoft-com:office:smarttags" w:element="metricconverter">
        <w:smartTagPr>
          <w:attr w:name="ProductID" w:val="-12,3 ﾰC"/>
        </w:smartTagPr>
        <w:r w:rsidRPr="00D34F71">
          <w:rPr>
            <w:sz w:val="22"/>
            <w:szCs w:val="22"/>
          </w:rPr>
          <w:t>-12,3 °C</w:t>
        </w:r>
      </w:smartTag>
      <w:r w:rsidRPr="00D34F71">
        <w:rPr>
          <w:sz w:val="22"/>
          <w:szCs w:val="22"/>
        </w:rPr>
        <w:t xml:space="preserve">, отмечаются понижения температуры до </w:t>
      </w:r>
      <w:smartTag w:uri="urn:schemas-microsoft-com:office:smarttags" w:element="metricconverter">
        <w:smartTagPr>
          <w:attr w:name="ProductID" w:val="-47 ﾰC"/>
        </w:smartTagPr>
        <w:r w:rsidRPr="00D34F71">
          <w:rPr>
            <w:sz w:val="22"/>
            <w:szCs w:val="22"/>
          </w:rPr>
          <w:t>-47 °C</w:t>
        </w:r>
      </w:smartTag>
      <w:r w:rsidRPr="00D34F71">
        <w:rPr>
          <w:sz w:val="22"/>
          <w:szCs w:val="22"/>
        </w:rPr>
        <w:t xml:space="preserve">. Средняя температура самого теплого месяца – июля – от 18,9 до </w:t>
      </w:r>
      <w:smartTag w:uri="urn:schemas-microsoft-com:office:smarttags" w:element="metricconverter">
        <w:smartTagPr>
          <w:attr w:name="ProductID" w:val="19,8 ﾰC"/>
        </w:smartTagPr>
        <w:r w:rsidRPr="00D34F71">
          <w:rPr>
            <w:sz w:val="22"/>
            <w:szCs w:val="22"/>
          </w:rPr>
          <w:t>19,8 °C</w:t>
        </w:r>
      </w:smartTag>
      <w:r w:rsidRPr="00D34F71">
        <w:rPr>
          <w:sz w:val="22"/>
          <w:szCs w:val="22"/>
        </w:rPr>
        <w:t xml:space="preserve">. Экстремальные значения температуры летом достигают </w:t>
      </w:r>
      <w:smartTag w:uri="urn:schemas-microsoft-com:office:smarttags" w:element="metricconverter">
        <w:smartTagPr>
          <w:attr w:name="ProductID" w:val="37 ﾰC"/>
        </w:smartTagPr>
        <w:r w:rsidRPr="00D34F71">
          <w:rPr>
            <w:sz w:val="22"/>
            <w:szCs w:val="22"/>
          </w:rPr>
          <w:t>37 °C</w:t>
        </w:r>
      </w:smartTag>
      <w:r w:rsidRPr="00D34F71">
        <w:rPr>
          <w:sz w:val="22"/>
          <w:szCs w:val="22"/>
        </w:rPr>
        <w:t>. Го</w:t>
      </w:r>
      <w:r w:rsidRPr="00D34F71">
        <w:rPr>
          <w:sz w:val="22"/>
          <w:szCs w:val="22"/>
        </w:rPr>
        <w:softHyphen/>
        <w:t xml:space="preserve">довая амплитуда абсолютных температур воздуха составляет </w:t>
      </w:r>
      <w:smartTag w:uri="urn:schemas-microsoft-com:office:smarttags" w:element="metricconverter">
        <w:smartTagPr>
          <w:attr w:name="ProductID" w:val="84 ﾰC"/>
        </w:smartTagPr>
        <w:r w:rsidRPr="00D34F71">
          <w:rPr>
            <w:sz w:val="22"/>
            <w:szCs w:val="22"/>
          </w:rPr>
          <w:t>84 °C</w:t>
        </w:r>
      </w:smartTag>
      <w:r w:rsidRPr="00D34F71">
        <w:rPr>
          <w:sz w:val="22"/>
          <w:szCs w:val="22"/>
        </w:rPr>
        <w:t>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Средняя дата последнего заморозка весной в воздухе в зависи</w:t>
      </w:r>
      <w:r w:rsidRPr="00D34F71">
        <w:rPr>
          <w:sz w:val="22"/>
          <w:szCs w:val="22"/>
        </w:rPr>
        <w:softHyphen/>
        <w:t>мости от ландшафта приходится на 4-16 мая, первого осенью – на 18-20 сентября. На поверхности почвы заморозки прекращаются в среднем 17 мая - 5 июня и появляются осенью обычно во второй де</w:t>
      </w:r>
      <w:r w:rsidRPr="00D34F71">
        <w:rPr>
          <w:sz w:val="22"/>
          <w:szCs w:val="22"/>
        </w:rPr>
        <w:softHyphen/>
        <w:t xml:space="preserve">каде сентября. Продолжительность безморозного периода – до 149 дней. Период вегетации (среднесуточная температура более </w:t>
      </w:r>
      <w:smartTag w:uri="urn:schemas-microsoft-com:office:smarttags" w:element="metricconverter">
        <w:smartTagPr>
          <w:attr w:name="ProductID" w:val="5 ﾰC"/>
        </w:smartTagPr>
        <w:r w:rsidRPr="00D34F71">
          <w:rPr>
            <w:sz w:val="22"/>
            <w:szCs w:val="22"/>
          </w:rPr>
          <w:t>5 °C</w:t>
        </w:r>
      </w:smartTag>
      <w:r w:rsidRPr="00D34F71">
        <w:rPr>
          <w:sz w:val="22"/>
          <w:szCs w:val="22"/>
        </w:rPr>
        <w:t>) начинается 16-19 апреля и продолжается 173-178 дней. Продолжительность периода активной вегетации (среднесуточная тем</w:t>
      </w:r>
      <w:r w:rsidRPr="00D34F71">
        <w:rPr>
          <w:sz w:val="22"/>
          <w:szCs w:val="22"/>
        </w:rPr>
        <w:softHyphen/>
        <w:t xml:space="preserve">пература выше </w:t>
      </w:r>
      <w:smartTag w:uri="urn:schemas-microsoft-com:office:smarttags" w:element="metricconverter">
        <w:smartTagPr>
          <w:attr w:name="ProductID" w:val="10 ﾰC"/>
        </w:smartTagPr>
        <w:r w:rsidRPr="00D34F71">
          <w:rPr>
            <w:sz w:val="22"/>
            <w:szCs w:val="22"/>
          </w:rPr>
          <w:t>10 °C</w:t>
        </w:r>
      </w:smartTag>
      <w:r w:rsidRPr="00D34F71">
        <w:rPr>
          <w:sz w:val="22"/>
          <w:szCs w:val="22"/>
        </w:rPr>
        <w:t>) составляет 137-143 дня. Сумма активных температур – 2230-2384°.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proofErr w:type="gramStart"/>
      <w:r w:rsidRPr="00D34F71">
        <w:rPr>
          <w:sz w:val="22"/>
          <w:szCs w:val="22"/>
        </w:rPr>
        <w:t>Среднегодовая скорость ветра варьирует от 3,3 до 4,8 м/с. Наибольшая средняя месячная скорость ветра наблюдается зимой и ко</w:t>
      </w:r>
      <w:r w:rsidRPr="00D34F71">
        <w:rPr>
          <w:sz w:val="22"/>
          <w:szCs w:val="22"/>
        </w:rPr>
        <w:softHyphen/>
        <w:t>леблется в пределах 3,7-5,7 м/с, наименьшая (2,2-3,6 м/с) отме</w:t>
      </w:r>
      <w:r w:rsidRPr="00D34F71">
        <w:rPr>
          <w:sz w:val="22"/>
          <w:szCs w:val="22"/>
        </w:rPr>
        <w:softHyphen/>
        <w:t>чена в июле.</w:t>
      </w:r>
      <w:proofErr w:type="gramEnd"/>
      <w:r w:rsidRPr="00D34F71">
        <w:rPr>
          <w:sz w:val="22"/>
          <w:szCs w:val="22"/>
        </w:rPr>
        <w:t xml:space="preserve"> Преобладают ветры юго-западного и южного направлений. Среднее число дней в году с сильным ветром (более 15 м/с) изменяется в пределах от 5 до 21.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Средняя годовая сумма осадков на территории Мордовии – </w:t>
      </w:r>
      <w:smartTag w:uri="urn:schemas-microsoft-com:office:smarttags" w:element="metricconverter">
        <w:smartTagPr>
          <w:attr w:name="ProductID" w:val="480 мм"/>
        </w:smartTagPr>
        <w:r w:rsidRPr="00D34F71">
          <w:rPr>
            <w:sz w:val="22"/>
            <w:szCs w:val="22"/>
          </w:rPr>
          <w:t>480 мм</w:t>
        </w:r>
      </w:smartTag>
      <w:r w:rsidRPr="00D34F71">
        <w:rPr>
          <w:sz w:val="22"/>
          <w:szCs w:val="22"/>
        </w:rPr>
        <w:t>. В течение многолетнего наблюдения отмечались периоды большего и меньшего увлажнения. Отклонение в сторону минимальных и макси</w:t>
      </w:r>
      <w:r w:rsidRPr="00D34F71">
        <w:rPr>
          <w:sz w:val="22"/>
          <w:szCs w:val="22"/>
        </w:rPr>
        <w:softHyphen/>
        <w:t>мальных значений составляет 120-</w:t>
      </w:r>
      <w:smartTag w:uri="urn:schemas-microsoft-com:office:smarttags" w:element="metricconverter">
        <w:smartTagPr>
          <w:attr w:name="ProductID" w:val="180 мм"/>
        </w:smartTagPr>
        <w:r w:rsidRPr="00D34F71">
          <w:rPr>
            <w:sz w:val="22"/>
            <w:szCs w:val="22"/>
          </w:rPr>
          <w:t>180 мм</w:t>
        </w:r>
      </w:smartTag>
      <w:r w:rsidRPr="00D34F71">
        <w:rPr>
          <w:sz w:val="22"/>
          <w:szCs w:val="22"/>
        </w:rPr>
        <w:t>. Распределение осадков по территории не отличается большим разнообразием. Наблюдается незначительное увеличение среднегодовых сумм осадков с северо-за</w:t>
      </w:r>
      <w:r w:rsidRPr="00D34F71">
        <w:rPr>
          <w:sz w:val="22"/>
          <w:szCs w:val="22"/>
        </w:rPr>
        <w:softHyphen/>
        <w:t>пада на юго-восток. Среднее многолетнее годовое количество осад</w:t>
      </w:r>
      <w:r w:rsidRPr="00D34F71">
        <w:rPr>
          <w:sz w:val="22"/>
          <w:szCs w:val="22"/>
        </w:rPr>
        <w:softHyphen/>
        <w:t xml:space="preserve">ков изменяется от </w:t>
      </w:r>
      <w:smartTag w:uri="urn:schemas-microsoft-com:office:smarttags" w:element="metricconverter">
        <w:smartTagPr>
          <w:attr w:name="ProductID" w:val="444 мм"/>
        </w:smartTagPr>
        <w:r w:rsidRPr="00D34F71">
          <w:rPr>
            <w:sz w:val="22"/>
            <w:szCs w:val="22"/>
          </w:rPr>
          <w:t>444 мм</w:t>
        </w:r>
      </w:smartTag>
      <w:r w:rsidRPr="00D34F71">
        <w:rPr>
          <w:sz w:val="22"/>
          <w:szCs w:val="22"/>
        </w:rPr>
        <w:t xml:space="preserve">  до </w:t>
      </w:r>
      <w:smartTag w:uri="urn:schemas-microsoft-com:office:smarttags" w:element="metricconverter">
        <w:smartTagPr>
          <w:attr w:name="ProductID" w:val="525 мм"/>
        </w:smartTagPr>
        <w:r w:rsidRPr="00D34F71">
          <w:rPr>
            <w:sz w:val="22"/>
            <w:szCs w:val="22"/>
          </w:rPr>
          <w:t>525 мм</w:t>
        </w:r>
      </w:smartTag>
      <w:r w:rsidRPr="00D34F71">
        <w:rPr>
          <w:sz w:val="22"/>
          <w:szCs w:val="22"/>
        </w:rPr>
        <w:t xml:space="preserve">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В течение года преобладают осадки теплого периода, когда их выпадает около 70-80 %.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Среднее количество осадков в июле составляет около </w:t>
      </w:r>
      <w:smartTag w:uri="urn:schemas-microsoft-com:office:smarttags" w:element="metricconverter">
        <w:smartTagPr>
          <w:attr w:name="ProductID" w:val="65 мм"/>
        </w:smartTagPr>
        <w:r w:rsidRPr="00D34F71">
          <w:rPr>
            <w:sz w:val="22"/>
            <w:szCs w:val="22"/>
          </w:rPr>
          <w:t>65 мм</w:t>
        </w:r>
      </w:smartTag>
      <w:r w:rsidRPr="00D34F71">
        <w:rPr>
          <w:sz w:val="22"/>
          <w:szCs w:val="22"/>
        </w:rPr>
        <w:t xml:space="preserve">. Их минимальная месячная сумма приходится на февраль – </w:t>
      </w:r>
      <w:r w:rsidRPr="00D34F71">
        <w:rPr>
          <w:sz w:val="22"/>
          <w:szCs w:val="22"/>
        </w:rPr>
        <w:softHyphen/>
        <w:t>15-</w:t>
      </w:r>
      <w:smartTag w:uri="urn:schemas-microsoft-com:office:smarttags" w:element="metricconverter">
        <w:smartTagPr>
          <w:attr w:name="ProductID" w:val="30 мм"/>
        </w:smartTagPr>
        <w:r w:rsidRPr="00D34F71">
          <w:rPr>
            <w:sz w:val="22"/>
            <w:szCs w:val="22"/>
          </w:rPr>
          <w:t>30 мм</w:t>
        </w:r>
      </w:smartTag>
      <w:r w:rsidRPr="00D34F71">
        <w:rPr>
          <w:sz w:val="22"/>
          <w:szCs w:val="22"/>
        </w:rPr>
        <w:t xml:space="preserve">. По многолетним данным, вариации месячных осадков от 0,40 до 0,68. Наименьшее количество осадков за весь период наблюдений отмечено в августе </w:t>
      </w:r>
      <w:smartTag w:uri="urn:schemas-microsoft-com:office:smarttags" w:element="metricconverter">
        <w:smartTagPr>
          <w:attr w:name="ProductID" w:val="1972 г"/>
        </w:smartTagPr>
        <w:r w:rsidRPr="00D34F71">
          <w:rPr>
            <w:sz w:val="22"/>
            <w:szCs w:val="22"/>
          </w:rPr>
          <w:t>1972 г</w:t>
        </w:r>
      </w:smartTag>
      <w:r w:rsidRPr="00D34F71">
        <w:rPr>
          <w:sz w:val="22"/>
          <w:szCs w:val="22"/>
        </w:rPr>
        <w:t xml:space="preserve">. – около </w:t>
      </w:r>
      <w:smartTag w:uri="urn:schemas-microsoft-com:office:smarttags" w:element="metricconverter">
        <w:smartTagPr>
          <w:attr w:name="ProductID" w:val="2,0 мм"/>
        </w:smartTagPr>
        <w:r w:rsidRPr="00D34F71">
          <w:rPr>
            <w:sz w:val="22"/>
            <w:szCs w:val="22"/>
          </w:rPr>
          <w:t>2,0 мм</w:t>
        </w:r>
      </w:smartTag>
      <w:r w:rsidRPr="00D34F71">
        <w:rPr>
          <w:sz w:val="22"/>
          <w:szCs w:val="22"/>
        </w:rPr>
        <w:t>. Наибольшее их количество обычно вы</w:t>
      </w:r>
      <w:r w:rsidRPr="00D34F71">
        <w:rPr>
          <w:sz w:val="22"/>
          <w:szCs w:val="22"/>
        </w:rPr>
        <w:softHyphen/>
        <w:t xml:space="preserve">падает в июле (свыше </w:t>
      </w:r>
      <w:smartTag w:uri="urn:schemas-microsoft-com:office:smarttags" w:element="metricconverter">
        <w:smartTagPr>
          <w:attr w:name="ProductID" w:val="100 мм"/>
        </w:smartTagPr>
        <w:r w:rsidRPr="00D34F71">
          <w:rPr>
            <w:sz w:val="22"/>
            <w:szCs w:val="22"/>
          </w:rPr>
          <w:t>100 мм</w:t>
        </w:r>
      </w:smartTag>
      <w:r w:rsidRPr="00D34F71">
        <w:rPr>
          <w:sz w:val="22"/>
          <w:szCs w:val="22"/>
        </w:rPr>
        <w:t xml:space="preserve">), что </w:t>
      </w:r>
      <w:r w:rsidRPr="00D34F71">
        <w:rPr>
          <w:sz w:val="22"/>
          <w:szCs w:val="22"/>
        </w:rPr>
        <w:lastRenderedPageBreak/>
        <w:t>связано с преобладани</w:t>
      </w:r>
      <w:r w:rsidRPr="00D34F71">
        <w:rPr>
          <w:sz w:val="22"/>
          <w:szCs w:val="22"/>
        </w:rPr>
        <w:softHyphen/>
        <w:t xml:space="preserve">ем ливневых дождей и гроз. Максимум суточного количества осадков приходится на летние месяцы – до </w:t>
      </w:r>
      <w:smartTag w:uri="urn:schemas-microsoft-com:office:smarttags" w:element="metricconverter">
        <w:smartTagPr>
          <w:attr w:name="ProductID" w:val="96 мм"/>
        </w:smartTagPr>
        <w:r w:rsidRPr="00D34F71">
          <w:rPr>
            <w:sz w:val="22"/>
            <w:szCs w:val="22"/>
          </w:rPr>
          <w:t>96 мм</w:t>
        </w:r>
      </w:smartTag>
      <w:r w:rsidRPr="00D34F71">
        <w:rPr>
          <w:sz w:val="22"/>
          <w:szCs w:val="22"/>
        </w:rPr>
        <w:t>. Месячное и сезонное расп</w:t>
      </w:r>
      <w:r w:rsidRPr="00D34F71">
        <w:rPr>
          <w:sz w:val="22"/>
          <w:szCs w:val="22"/>
        </w:rPr>
        <w:softHyphen/>
        <w:t xml:space="preserve">ределение осадков по территории Мордовии меняется незначительно.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Устойчивый снежный покров образуется в последней декаде ноября. Наибольшей высоты снежный покров достигает в конце февра</w:t>
      </w:r>
      <w:r w:rsidRPr="00D34F71">
        <w:rPr>
          <w:sz w:val="22"/>
          <w:szCs w:val="22"/>
        </w:rPr>
        <w:softHyphen/>
        <w:t>ля - начале марта. Средняя высота снежного покрова в поле состав</w:t>
      </w:r>
      <w:r w:rsidRPr="00D34F71">
        <w:rPr>
          <w:sz w:val="22"/>
          <w:szCs w:val="22"/>
        </w:rPr>
        <w:softHyphen/>
        <w:t>ляет 25 см. Концентрация снега отмечается в гидрографической сети, лесных опушках, лесных полосах. Запасы во</w:t>
      </w:r>
      <w:r w:rsidRPr="00D34F71">
        <w:rPr>
          <w:sz w:val="22"/>
          <w:szCs w:val="22"/>
        </w:rPr>
        <w:softHyphen/>
        <w:t xml:space="preserve">ды в снежном покрове перед началом снеготаяния – около </w:t>
      </w:r>
      <w:smartTag w:uri="urn:schemas-microsoft-com:office:smarttags" w:element="metricconverter">
        <w:smartTagPr>
          <w:attr w:name="ProductID" w:val="150 мм"/>
        </w:smartTagPr>
        <w:r w:rsidRPr="00D34F71">
          <w:rPr>
            <w:sz w:val="22"/>
            <w:szCs w:val="22"/>
          </w:rPr>
          <w:t>150 мм</w:t>
        </w:r>
      </w:smartTag>
      <w:r w:rsidRPr="00D34F71">
        <w:rPr>
          <w:sz w:val="22"/>
          <w:szCs w:val="22"/>
        </w:rPr>
        <w:t>. Этот показатель изменяется по годам в пределах 40-</w:t>
      </w:r>
      <w:smartTag w:uri="urn:schemas-microsoft-com:office:smarttags" w:element="metricconverter">
        <w:smartTagPr>
          <w:attr w:name="ProductID" w:val="200 мм"/>
        </w:smartTagPr>
        <w:r w:rsidRPr="00D34F71">
          <w:rPr>
            <w:sz w:val="22"/>
            <w:szCs w:val="22"/>
          </w:rPr>
          <w:t>200 мм</w:t>
        </w:r>
      </w:smartTag>
      <w:r w:rsidRPr="00D34F71">
        <w:rPr>
          <w:sz w:val="22"/>
          <w:szCs w:val="22"/>
        </w:rPr>
        <w:t>. Устойчивый снежный покров держится 140-</w:t>
      </w:r>
      <w:r w:rsidRPr="00D34F71">
        <w:rPr>
          <w:sz w:val="22"/>
          <w:szCs w:val="22"/>
        </w:rPr>
        <w:softHyphen/>
        <w:t>150 дней. Во второй половине марта он, как правило, разрушается, в среднем же его сход отмечается 8-13 апреля.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Расчетная зимняя температура наружного воздуха (средняя наиболее холодной пятидневки обеспеченностью 0,92) минус  30 °С.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Расчетное значение веса снегового покрова - 180 кг/м</w:t>
      </w:r>
      <w:proofErr w:type="gramStart"/>
      <w:r w:rsidRPr="00D34F71">
        <w:rPr>
          <w:sz w:val="22"/>
          <w:szCs w:val="22"/>
        </w:rPr>
        <w:t>2</w:t>
      </w:r>
      <w:proofErr w:type="gramEnd"/>
      <w:r w:rsidRPr="00D34F71">
        <w:rPr>
          <w:sz w:val="22"/>
          <w:szCs w:val="22"/>
        </w:rPr>
        <w:t>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Нормативное значение ветрового давления - 30 кгс/м</w:t>
      </w:r>
      <w:proofErr w:type="gramStart"/>
      <w:r w:rsidRPr="00D34F71">
        <w:rPr>
          <w:sz w:val="22"/>
          <w:szCs w:val="22"/>
        </w:rPr>
        <w:t>2</w:t>
      </w:r>
      <w:proofErr w:type="gramEnd"/>
      <w:r w:rsidRPr="00D34F71">
        <w:rPr>
          <w:sz w:val="22"/>
          <w:szCs w:val="22"/>
        </w:rPr>
        <w:t>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Нормативная глубина промерзания грунтов </w:t>
      </w:r>
      <w:smartTag w:uri="urn:schemas-microsoft-com:office:smarttags" w:element="metricconverter">
        <w:smartTagPr>
          <w:attr w:name="ProductID" w:val="1,5 м"/>
        </w:smartTagPr>
        <w:r w:rsidRPr="00D34F71">
          <w:rPr>
            <w:sz w:val="22"/>
            <w:szCs w:val="22"/>
          </w:rPr>
          <w:t>1,5 м</w:t>
        </w:r>
      </w:smartTag>
      <w:r w:rsidRPr="00D34F71">
        <w:rPr>
          <w:sz w:val="22"/>
          <w:szCs w:val="22"/>
        </w:rPr>
        <w:t>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Ветровой режим характеризуется преобладанием </w:t>
      </w:r>
      <w:proofErr w:type="spellStart"/>
      <w:r w:rsidRPr="00D34F71">
        <w:rPr>
          <w:sz w:val="22"/>
          <w:szCs w:val="22"/>
        </w:rPr>
        <w:t>ю</w:t>
      </w:r>
      <w:proofErr w:type="spellEnd"/>
      <w:r w:rsidRPr="00D34F71">
        <w:rPr>
          <w:sz w:val="22"/>
          <w:szCs w:val="22"/>
        </w:rPr>
        <w:t xml:space="preserve"> и юз направлениями ветров в зимний период, </w:t>
      </w:r>
      <w:proofErr w:type="spellStart"/>
      <w:r w:rsidRPr="00D34F71">
        <w:rPr>
          <w:sz w:val="22"/>
          <w:szCs w:val="22"/>
        </w:rPr>
        <w:t>з</w:t>
      </w:r>
      <w:proofErr w:type="spellEnd"/>
      <w:r w:rsidRPr="00D34F71">
        <w:rPr>
          <w:sz w:val="22"/>
          <w:szCs w:val="22"/>
        </w:rPr>
        <w:t xml:space="preserve"> и </w:t>
      </w:r>
      <w:proofErr w:type="spellStart"/>
      <w:proofErr w:type="gramStart"/>
      <w:r w:rsidRPr="00D34F71">
        <w:rPr>
          <w:sz w:val="22"/>
          <w:szCs w:val="22"/>
        </w:rPr>
        <w:t>св</w:t>
      </w:r>
      <w:proofErr w:type="spellEnd"/>
      <w:proofErr w:type="gramEnd"/>
      <w:r w:rsidRPr="00D34F71">
        <w:rPr>
          <w:sz w:val="22"/>
          <w:szCs w:val="22"/>
        </w:rPr>
        <w:t xml:space="preserve"> – в летний период. Средняя скорость ветра колеблется от 6,9 м/с зимой до 4,4 м/с летом.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1.1.2 Инженерно-геологическая характеристика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Район характеризуется однородным рельефом. Имеются возвышенности, склоны, замкнутые понижения. В понижениях во влажные периоды года скапливается вода. Общее понижение рельефа наблюдается с юго-запада на северо-восток. Абсолютные отметки высот изменяются от 209,0 до 206,0 м.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Источниками водного питания </w:t>
      </w:r>
      <w:proofErr w:type="spellStart"/>
      <w:r w:rsidRPr="00D34F71">
        <w:rPr>
          <w:sz w:val="22"/>
          <w:szCs w:val="22"/>
        </w:rPr>
        <w:t>почвогрунтов</w:t>
      </w:r>
      <w:proofErr w:type="spellEnd"/>
      <w:r w:rsidRPr="00D34F71">
        <w:rPr>
          <w:sz w:val="22"/>
          <w:szCs w:val="22"/>
        </w:rPr>
        <w:t xml:space="preserve"> являются атмосферные воды. </w:t>
      </w:r>
    </w:p>
    <w:p w:rsidR="00D34F71" w:rsidRPr="00D34F71" w:rsidRDefault="00D34F71" w:rsidP="00D34F71">
      <w:pPr>
        <w:suppressAutoHyphens/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napToGrid w:val="0"/>
          <w:sz w:val="22"/>
          <w:szCs w:val="22"/>
        </w:rPr>
        <w:t>На территории</w:t>
      </w:r>
      <w:r w:rsidRPr="00D34F71">
        <w:rPr>
          <w:sz w:val="22"/>
          <w:szCs w:val="22"/>
        </w:rPr>
        <w:t xml:space="preserve"> районного центра и в его окрестностях особенности геологической среды в целом благоприятны для градостроительного освоения. Прочностные показатели грунтов этой группы природных комп</w:t>
      </w:r>
      <w:r w:rsidRPr="00D34F71">
        <w:rPr>
          <w:sz w:val="22"/>
          <w:szCs w:val="22"/>
        </w:rPr>
        <w:softHyphen/>
        <w:t>лексов высокие, глубина залегания грунтовых вод с учетом сезонных колебаний уров</w:t>
      </w:r>
      <w:r w:rsidRPr="00D34F71">
        <w:rPr>
          <w:sz w:val="22"/>
          <w:szCs w:val="22"/>
        </w:rPr>
        <w:softHyphen/>
        <w:t xml:space="preserve">ня изменяется от 2 до 5 м. </w:t>
      </w:r>
    </w:p>
    <w:p w:rsidR="00D34F71" w:rsidRPr="00D34F71" w:rsidRDefault="00D34F71" w:rsidP="00D34F71">
      <w:pPr>
        <w:suppressAutoHyphens/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Освоение данной территории возможно после проведения мероприятий по инженерной подготовке. Инженерно-подготовительные мероприятия включают в себя гидроизоляцию, в отдельных случаях – дренаж, пос</w:t>
      </w:r>
      <w:r w:rsidRPr="00D34F71">
        <w:rPr>
          <w:sz w:val="22"/>
          <w:szCs w:val="22"/>
        </w:rPr>
        <w:softHyphen/>
        <w:t>кольку следует учитывать, что под действием воды несущая способ</w:t>
      </w:r>
      <w:r w:rsidRPr="00D34F71">
        <w:rPr>
          <w:sz w:val="22"/>
          <w:szCs w:val="22"/>
        </w:rPr>
        <w:softHyphen/>
        <w:t>ность грунтов уменьшается. Необходимо проведение полного благоустройства территории, принятию мер по водоотведению и водопонижению.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1.2 Генеральный план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Проект планировки территории разработан в соответствии с заданием на разработку градостроительной документации на инженерно-топографическом плане, выполненном </w:t>
      </w:r>
      <w:proofErr w:type="spellStart"/>
      <w:r w:rsidRPr="00D34F71">
        <w:rPr>
          <w:sz w:val="22"/>
          <w:szCs w:val="22"/>
        </w:rPr>
        <w:t>топогруппой</w:t>
      </w:r>
      <w:proofErr w:type="spellEnd"/>
      <w:r w:rsidRPr="00D34F71">
        <w:rPr>
          <w:sz w:val="22"/>
          <w:szCs w:val="22"/>
        </w:rPr>
        <w:t xml:space="preserve"> ООО «</w:t>
      </w:r>
      <w:proofErr w:type="spellStart"/>
      <w:r w:rsidRPr="00D34F71">
        <w:rPr>
          <w:sz w:val="22"/>
          <w:szCs w:val="22"/>
        </w:rPr>
        <w:t>Гипрозем</w:t>
      </w:r>
      <w:proofErr w:type="spellEnd"/>
      <w:r w:rsidRPr="00D34F71">
        <w:rPr>
          <w:sz w:val="22"/>
          <w:szCs w:val="22"/>
        </w:rPr>
        <w:t>» в 2013г.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При формировании планировочной структуры происходит разделение территории проекта планировки с выделением элементов планировочной структуры. Территории общего пользования выделяются красными линиями. В границах территорий общего пользования размещаются автомобильные дороги и трассы магистральных инженерных коммуникаций.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Проектируемый участок, </w:t>
      </w:r>
      <w:proofErr w:type="gramStart"/>
      <w:r w:rsidRPr="00D34F71">
        <w:rPr>
          <w:sz w:val="22"/>
          <w:szCs w:val="22"/>
        </w:rPr>
        <w:t>согласно</w:t>
      </w:r>
      <w:proofErr w:type="gramEnd"/>
      <w:r w:rsidRPr="00D34F71">
        <w:rPr>
          <w:sz w:val="22"/>
          <w:szCs w:val="22"/>
        </w:rPr>
        <w:t xml:space="preserve"> перспективного развития генерального плана городского поселения, логически завершает формирование существующей застройки рабочего поселка Атяшево.      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Территория проектирования ограничена автодорогой по ул</w:t>
      </w:r>
      <w:proofErr w:type="gramStart"/>
      <w:r w:rsidRPr="00D34F71">
        <w:rPr>
          <w:sz w:val="22"/>
          <w:szCs w:val="22"/>
        </w:rPr>
        <w:t>.Г</w:t>
      </w:r>
      <w:proofErr w:type="gramEnd"/>
      <w:r w:rsidRPr="00D34F71">
        <w:rPr>
          <w:sz w:val="22"/>
          <w:szCs w:val="22"/>
        </w:rPr>
        <w:t>ражданская – подъезд к ООО «</w:t>
      </w:r>
      <w:proofErr w:type="spellStart"/>
      <w:r w:rsidRPr="00D34F71">
        <w:rPr>
          <w:sz w:val="22"/>
          <w:szCs w:val="22"/>
        </w:rPr>
        <w:t>Атяшевремтехсервис</w:t>
      </w:r>
      <w:proofErr w:type="spellEnd"/>
      <w:r w:rsidRPr="00D34F71">
        <w:rPr>
          <w:sz w:val="22"/>
          <w:szCs w:val="22"/>
        </w:rPr>
        <w:t xml:space="preserve">»- граница жилой застройки по ул.Гражданская.                                                                                                                                       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Проектируемую территорию занимает пустырь.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Земельный участок для размещения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 удален от бровки земляного полотна сущей автодороги на расстояние 40,0 м. Съезд к </w:t>
      </w:r>
      <w:proofErr w:type="spellStart"/>
      <w:r w:rsidRPr="00D34F71">
        <w:rPr>
          <w:sz w:val="22"/>
          <w:szCs w:val="22"/>
        </w:rPr>
        <w:t>автомойке</w:t>
      </w:r>
      <w:proofErr w:type="spellEnd"/>
      <w:r w:rsidRPr="00D34F71">
        <w:rPr>
          <w:sz w:val="22"/>
          <w:szCs w:val="22"/>
        </w:rPr>
        <w:t xml:space="preserve"> запроектирован от существующего подъезда к ООО «</w:t>
      </w:r>
      <w:proofErr w:type="spellStart"/>
      <w:r w:rsidRPr="00D34F71">
        <w:rPr>
          <w:sz w:val="22"/>
          <w:szCs w:val="22"/>
        </w:rPr>
        <w:t>Атяшевремтехсервис</w:t>
      </w:r>
      <w:proofErr w:type="spellEnd"/>
      <w:r w:rsidRPr="00D34F71">
        <w:rPr>
          <w:sz w:val="22"/>
          <w:szCs w:val="22"/>
        </w:rPr>
        <w:t xml:space="preserve">» в одном уровне. Площадка под размещение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 и подъезд к ней должны иметь асфальтобетонное покрытие. Также в составе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 запроектирована санитарная </w:t>
      </w:r>
      <w:proofErr w:type="gramStart"/>
      <w:r w:rsidRPr="00D34F71">
        <w:rPr>
          <w:sz w:val="22"/>
          <w:szCs w:val="22"/>
        </w:rPr>
        <w:t>зона</w:t>
      </w:r>
      <w:proofErr w:type="gramEnd"/>
      <w:r w:rsidRPr="00D34F71">
        <w:rPr>
          <w:sz w:val="22"/>
          <w:szCs w:val="22"/>
        </w:rPr>
        <w:t xml:space="preserve"> в составе которой выделяются капитальный туалет, мусоросборник, средства первой медицинской помощи.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На территории участка предназначенного под размещение </w:t>
      </w:r>
      <w:proofErr w:type="spellStart"/>
      <w:r w:rsidRPr="00D34F71">
        <w:rPr>
          <w:sz w:val="22"/>
          <w:szCs w:val="22"/>
        </w:rPr>
        <w:t>автомечного</w:t>
      </w:r>
      <w:proofErr w:type="spellEnd"/>
      <w:r w:rsidRPr="00D34F71">
        <w:rPr>
          <w:sz w:val="22"/>
          <w:szCs w:val="22"/>
        </w:rPr>
        <w:t xml:space="preserve"> комплекса также запроектировано предприятие торговли площадью 400 кв. м.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lastRenderedPageBreak/>
        <w:t xml:space="preserve">Также на проектируемой территории </w:t>
      </w:r>
      <w:proofErr w:type="spellStart"/>
      <w:r w:rsidRPr="00D34F71">
        <w:rPr>
          <w:sz w:val="22"/>
          <w:szCs w:val="22"/>
        </w:rPr>
        <w:t>предпологается</w:t>
      </w:r>
      <w:proofErr w:type="spellEnd"/>
      <w:r w:rsidRPr="00D34F71">
        <w:rPr>
          <w:sz w:val="22"/>
          <w:szCs w:val="22"/>
        </w:rPr>
        <w:t xml:space="preserve"> строительство АГЗС. Участок для её размещения уже сформирован и составляет около 1600 кв. м. Съезд к АГЗС запроектирован от существующего подъезда к ООО «</w:t>
      </w:r>
      <w:proofErr w:type="spellStart"/>
      <w:r w:rsidRPr="00D34F71">
        <w:rPr>
          <w:sz w:val="22"/>
          <w:szCs w:val="22"/>
        </w:rPr>
        <w:t>Атяшевремтехсервис</w:t>
      </w:r>
      <w:proofErr w:type="spellEnd"/>
      <w:r w:rsidRPr="00D34F71">
        <w:rPr>
          <w:sz w:val="22"/>
          <w:szCs w:val="22"/>
        </w:rPr>
        <w:t>» в одном уровне.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Планировка территории решена с учетом доступа подъезда пожарных машин.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1.2.1 Планировочные ограничения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В состав зон ограничений на использование территорий входят: санитарно-защитные зоны производственно-коммунальных объектов; коридоры основных инженерных коммуникаций (ЛЭП, водопроводов, газопроводов и др.); зоны охраны памятников истории и культуры; </w:t>
      </w:r>
      <w:proofErr w:type="spellStart"/>
      <w:r w:rsidRPr="00D34F71">
        <w:rPr>
          <w:sz w:val="22"/>
          <w:szCs w:val="22"/>
        </w:rPr>
        <w:t>водоохранные</w:t>
      </w:r>
      <w:proofErr w:type="spellEnd"/>
      <w:r w:rsidRPr="00D34F71">
        <w:rPr>
          <w:sz w:val="22"/>
          <w:szCs w:val="22"/>
        </w:rPr>
        <w:t xml:space="preserve"> и береговые полосы рек и ручьёв.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Основными зонами особых условий использования на территории планировки являются:</w:t>
      </w:r>
    </w:p>
    <w:p w:rsidR="00D34F71" w:rsidRPr="00D34F71" w:rsidRDefault="00D34F71" w:rsidP="00D34F71">
      <w:pPr>
        <w:numPr>
          <w:ilvl w:val="0"/>
          <w:numId w:val="35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территория прохождения линии кабеля связи, с охранной зоной 2 м;</w:t>
      </w:r>
    </w:p>
    <w:p w:rsidR="00D34F71" w:rsidRPr="00D34F71" w:rsidRDefault="00D34F71" w:rsidP="00D34F71">
      <w:pPr>
        <w:numPr>
          <w:ilvl w:val="0"/>
          <w:numId w:val="35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территория прохождения линии электропередач 0,4 кВ с охранной зоной 2 м;</w:t>
      </w:r>
    </w:p>
    <w:p w:rsidR="00D34F71" w:rsidRPr="00D34F71" w:rsidRDefault="00D34F71" w:rsidP="00D34F71">
      <w:pPr>
        <w:numPr>
          <w:ilvl w:val="0"/>
          <w:numId w:val="35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территория прохождения линии наземного газопровода низкого давления с охранной зоной 2 м;</w:t>
      </w:r>
    </w:p>
    <w:p w:rsidR="00D34F71" w:rsidRPr="00D34F71" w:rsidRDefault="00D34F71" w:rsidP="00D34F71">
      <w:pPr>
        <w:numPr>
          <w:ilvl w:val="0"/>
          <w:numId w:val="35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КТП с охранной зоной </w:t>
      </w:r>
      <w:smartTag w:uri="urn:schemas-microsoft-com:office:smarttags" w:element="metricconverter">
        <w:smartTagPr>
          <w:attr w:name="ProductID" w:val="10 м"/>
        </w:smartTagPr>
        <w:r w:rsidRPr="00D34F71">
          <w:rPr>
            <w:sz w:val="22"/>
            <w:szCs w:val="22"/>
          </w:rPr>
          <w:t>10 м</w:t>
        </w:r>
      </w:smartTag>
      <w:r w:rsidRPr="00D34F71">
        <w:rPr>
          <w:sz w:val="22"/>
          <w:szCs w:val="22"/>
        </w:rPr>
        <w:t>;</w:t>
      </w:r>
    </w:p>
    <w:p w:rsidR="00D34F71" w:rsidRPr="00D34F71" w:rsidRDefault="00D34F71" w:rsidP="00D34F71">
      <w:pPr>
        <w:numPr>
          <w:ilvl w:val="0"/>
          <w:numId w:val="35"/>
        </w:numPr>
        <w:spacing w:line="240" w:lineRule="atLeast"/>
        <w:contextualSpacing/>
        <w:jc w:val="both"/>
        <w:rPr>
          <w:sz w:val="22"/>
          <w:szCs w:val="22"/>
        </w:rPr>
      </w:pPr>
      <w:proofErr w:type="spellStart"/>
      <w:r w:rsidRPr="00D34F71">
        <w:rPr>
          <w:sz w:val="22"/>
          <w:szCs w:val="22"/>
        </w:rPr>
        <w:t>компресоорная</w:t>
      </w:r>
      <w:proofErr w:type="spellEnd"/>
      <w:r w:rsidRPr="00D34F71">
        <w:rPr>
          <w:sz w:val="22"/>
          <w:szCs w:val="22"/>
        </w:rPr>
        <w:t xml:space="preserve"> с охранной зоной </w:t>
      </w:r>
      <w:smartTag w:uri="urn:schemas-microsoft-com:office:smarttags" w:element="metricconverter">
        <w:smartTagPr>
          <w:attr w:name="ProductID" w:val="10 м"/>
        </w:smartTagPr>
        <w:r w:rsidRPr="00D34F71">
          <w:rPr>
            <w:sz w:val="22"/>
            <w:szCs w:val="22"/>
          </w:rPr>
          <w:t>10 м</w:t>
        </w:r>
      </w:smartTag>
      <w:r w:rsidRPr="00D34F71">
        <w:rPr>
          <w:sz w:val="22"/>
          <w:szCs w:val="22"/>
        </w:rPr>
        <w:t>;</w:t>
      </w:r>
    </w:p>
    <w:p w:rsidR="00D34F71" w:rsidRPr="00D34F71" w:rsidRDefault="00D34F71" w:rsidP="00D34F71">
      <w:pPr>
        <w:numPr>
          <w:ilvl w:val="0"/>
          <w:numId w:val="35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отступ от автомобильной дороги 40 м;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1.2.2 Композиционно – планировочные решения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  Основные задачи архитектурно-планировочной организации территории следующие:</w:t>
      </w:r>
    </w:p>
    <w:p w:rsidR="00D34F71" w:rsidRPr="00D34F71" w:rsidRDefault="00D34F71" w:rsidP="00D34F71">
      <w:pPr>
        <w:numPr>
          <w:ilvl w:val="0"/>
          <w:numId w:val="36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сохранение планировочной структуры предложенной проектом генерального плана р. п. Атяшево;</w:t>
      </w:r>
    </w:p>
    <w:p w:rsidR="00D34F71" w:rsidRPr="00D34F71" w:rsidRDefault="00D34F71" w:rsidP="00D34F71">
      <w:pPr>
        <w:numPr>
          <w:ilvl w:val="0"/>
          <w:numId w:val="36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повышение архитектурного качества среды в соответствии с потенциалом территории;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proofErr w:type="gramStart"/>
      <w:r w:rsidRPr="00D34F71">
        <w:rPr>
          <w:sz w:val="22"/>
          <w:szCs w:val="22"/>
        </w:rPr>
        <w:t>Факторами, организующими и определяющими планировочную структуру проекта планировки территории явились</w:t>
      </w:r>
      <w:proofErr w:type="gramEnd"/>
      <w:r w:rsidRPr="00D34F71">
        <w:rPr>
          <w:sz w:val="22"/>
          <w:szCs w:val="22"/>
        </w:rPr>
        <w:t xml:space="preserve"> существующие автомобильные магистрали, и территория, ранее отведенная под застройку. Кроме того, в границах проектируемой территории проходят  коммуникации, требующие организации охранных зон.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Проектируемая территория в плане близка по форме к разностороннему четырехугольнику.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В результате визуального анализа территории, проектом планировки предлагается размещение проектируемой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 в восточной части.   </w:t>
      </w:r>
    </w:p>
    <w:p w:rsidR="00D34F71" w:rsidRPr="00D34F71" w:rsidRDefault="00D34F71" w:rsidP="00D34F71">
      <w:pPr>
        <w:tabs>
          <w:tab w:val="left" w:pos="8595"/>
        </w:tabs>
        <w:spacing w:line="240" w:lineRule="atLeast"/>
        <w:ind w:firstLine="900"/>
        <w:contextualSpacing/>
        <w:jc w:val="both"/>
        <w:rPr>
          <w:b/>
          <w:bCs/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1.2.3 Транспортная схема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Связь проектируемых площадок с внешней дорожной сетью </w:t>
      </w:r>
      <w:proofErr w:type="gramStart"/>
      <w:r w:rsidRPr="00D34F71">
        <w:rPr>
          <w:sz w:val="22"/>
          <w:szCs w:val="22"/>
        </w:rPr>
        <w:t>запроектирован</w:t>
      </w:r>
      <w:proofErr w:type="gramEnd"/>
      <w:r w:rsidRPr="00D34F71">
        <w:rPr>
          <w:sz w:val="22"/>
          <w:szCs w:val="22"/>
        </w:rPr>
        <w:t xml:space="preserve"> от существующего подъезда к ООО «</w:t>
      </w:r>
      <w:proofErr w:type="spellStart"/>
      <w:r w:rsidRPr="00D34F71">
        <w:rPr>
          <w:sz w:val="22"/>
          <w:szCs w:val="22"/>
        </w:rPr>
        <w:t>Атяшевремтехсервис</w:t>
      </w:r>
      <w:proofErr w:type="spellEnd"/>
      <w:r w:rsidRPr="00D34F71">
        <w:rPr>
          <w:sz w:val="22"/>
          <w:szCs w:val="22"/>
        </w:rPr>
        <w:t xml:space="preserve">» в одном уровне..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Площадки и съезды к ним запроектированы с асфальтобетонным покрытием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В соответствии с ГОСТ </w:t>
      </w:r>
      <w:proofErr w:type="gramStart"/>
      <w:r w:rsidRPr="00D34F71">
        <w:rPr>
          <w:sz w:val="22"/>
          <w:szCs w:val="22"/>
        </w:rPr>
        <w:t>Р</w:t>
      </w:r>
      <w:proofErr w:type="gramEnd"/>
      <w:r w:rsidRPr="00D34F71">
        <w:rPr>
          <w:sz w:val="22"/>
          <w:szCs w:val="22"/>
        </w:rPr>
        <w:t xml:space="preserve"> 52289-2004 «Технические средства организации дорожного движения» необходимо разработать схему установки дорожных знаков, сигнальных столбиков, нанесение дорожной разметки и барьерного </w:t>
      </w:r>
      <w:proofErr w:type="spellStart"/>
      <w:r w:rsidRPr="00D34F71">
        <w:rPr>
          <w:sz w:val="22"/>
          <w:szCs w:val="22"/>
        </w:rPr>
        <w:t>огорождения</w:t>
      </w:r>
      <w:proofErr w:type="spellEnd"/>
      <w:r w:rsidRPr="00D34F71">
        <w:rPr>
          <w:sz w:val="22"/>
          <w:szCs w:val="22"/>
        </w:rPr>
        <w:t xml:space="preserve">. Знаки должны соответствовать второму типоразмеру с пленкой типа Б и требованиям ГОСТ </w:t>
      </w:r>
      <w:proofErr w:type="gramStart"/>
      <w:r w:rsidRPr="00D34F71">
        <w:rPr>
          <w:sz w:val="22"/>
          <w:szCs w:val="22"/>
        </w:rPr>
        <w:t>Р</w:t>
      </w:r>
      <w:proofErr w:type="gramEnd"/>
      <w:r w:rsidRPr="00D34F71">
        <w:rPr>
          <w:sz w:val="22"/>
          <w:szCs w:val="22"/>
        </w:rPr>
        <w:t xml:space="preserve"> 52290-2004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Для освоения территории необходимо в первую очередь проложить сети водоснабжения, энергоснабжения и провести инженерную подготовку территории.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Перед предоставлением земельного участка предусмотреть строительство объектов инженерного обеспечения необходимых для планируемого строительства.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1.2.4 Организация рельефа и красные линии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«Красные» линии устанавливаются с целью: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 - определения границ проектирования для разработки документации по планировке территории, прилегающей к устанавливаемым «красным» линиям;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  - определения границ территорий общего пользования.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  Устанавливаемые красные линии обязательны для соблюдения всеми субъектами градостроительной деятельности при строительстве новых и реконструкции существующих </w:t>
      </w:r>
      <w:r w:rsidRPr="00D34F71">
        <w:rPr>
          <w:sz w:val="22"/>
          <w:szCs w:val="22"/>
        </w:rPr>
        <w:lastRenderedPageBreak/>
        <w:t>объектов, а также при формировании земельных участков. Утверждение красных линий не влечет за собой прекращение прав юридических и физических лиц на существующие земельные участки и другие объекты недвижимости, а являются основанием для последующего принятия решений об изъятии, в том числе, путем выкупа земельных участков для реализации государственных и муниципальных нужд по развитию транспортной и инженерной инфраструктуры.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    «Красные» линии </w:t>
      </w:r>
      <w:proofErr w:type="spellStart"/>
      <w:r w:rsidRPr="00D34F71">
        <w:rPr>
          <w:sz w:val="22"/>
          <w:szCs w:val="22"/>
        </w:rPr>
        <w:t>закоординированы</w:t>
      </w:r>
      <w:proofErr w:type="spellEnd"/>
      <w:r w:rsidRPr="00D34F71">
        <w:rPr>
          <w:sz w:val="22"/>
          <w:szCs w:val="22"/>
        </w:rPr>
        <w:t xml:space="preserve"> в системе координат СК 13.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Существующая организация рельефа находится в увязке с отметками прилегающих территорий, проектируемых площадок и обеспечивает отвод поверхностных вод  с ее территории. 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Вертикальная планировка выполнена на стадии схемы. При решении схемы вертикальной планировки проектные отметки назначались с учетом максимального сохранения рельефа и обеспечения отвода поверхностных вод.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Ведомость расчета координат точек красных линий приведена в приложении 1.</w:t>
      </w: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</w:p>
    <w:p w:rsidR="00D34F71" w:rsidRPr="00D34F71" w:rsidRDefault="00D34F71" w:rsidP="00D34F71">
      <w:pPr>
        <w:spacing w:before="120" w:after="120" w:line="240" w:lineRule="atLeast"/>
        <w:ind w:left="720" w:hanging="720"/>
        <w:contextualSpacing/>
        <w:jc w:val="center"/>
        <w:rPr>
          <w:b/>
          <w:color w:val="000000"/>
          <w:sz w:val="22"/>
          <w:szCs w:val="22"/>
        </w:rPr>
      </w:pPr>
      <w:r w:rsidRPr="00D34F71">
        <w:rPr>
          <w:b/>
          <w:color w:val="000000"/>
          <w:sz w:val="22"/>
          <w:szCs w:val="22"/>
        </w:rPr>
        <w:t>1.2.5  Санитарная очистка территории</w:t>
      </w:r>
    </w:p>
    <w:p w:rsidR="00D34F71" w:rsidRPr="00D34F71" w:rsidRDefault="00D34F71" w:rsidP="00D34F71">
      <w:pPr>
        <w:spacing w:line="240" w:lineRule="atLeast"/>
        <w:ind w:firstLine="851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Для обеспечения высокого уровня санитарной очистки территории предусматривается механизированная уборка территории, планово-регулярное (в летнее время – ежедневное) удаление домового мусора, отходов общественного питания и других отбросов.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Удаление твердых отбросов с территории осуществляется на свалку мусора.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Сбор мусора предлагается осуществлять: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- в переносные мусоросборники и контейнеры емкостью 0,5 – </w:t>
      </w:r>
      <w:smartTag w:uri="urn:schemas-microsoft-com:office:smarttags" w:element="metricconverter">
        <w:smartTagPr>
          <w:attr w:name="ProductID" w:val="0,8 м3"/>
        </w:smartTagPr>
        <w:r w:rsidRPr="00D34F71">
          <w:rPr>
            <w:sz w:val="22"/>
            <w:szCs w:val="22"/>
          </w:rPr>
          <w:t>0,8 м</w:t>
        </w:r>
        <w:r w:rsidRPr="00D34F71">
          <w:rPr>
            <w:sz w:val="22"/>
            <w:szCs w:val="22"/>
            <w:vertAlign w:val="superscript"/>
          </w:rPr>
          <w:t>3</w:t>
        </w:r>
      </w:smartTag>
      <w:r w:rsidRPr="00D34F71">
        <w:rPr>
          <w:sz w:val="22"/>
          <w:szCs w:val="22"/>
        </w:rPr>
        <w:t>, которые устанавливаются на специальных площадках при группах домов и на территории школы и других общественных зданий и сооружений.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Токсичные и опасные отходы (ртутные лампы, батарейки, аккумуляторы, и т.п.) должны собираться отдельно в специальные контейнеры и вывозиться на специальный полигон и пункт хранения по заявочной схеме. Такие контейнеры можно разместить на нескольких контейнерных площадках по сбору ТБО.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Организация системы современной санитарной очистки включает:</w:t>
      </w:r>
    </w:p>
    <w:p w:rsidR="00D34F71" w:rsidRPr="00D34F71" w:rsidRDefault="00D34F71" w:rsidP="00D34F71">
      <w:pPr>
        <w:numPr>
          <w:ilvl w:val="0"/>
          <w:numId w:val="43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сбор и удаление ТБО;</w:t>
      </w:r>
    </w:p>
    <w:p w:rsidR="00D34F71" w:rsidRPr="00D34F71" w:rsidRDefault="00D34F71" w:rsidP="00D34F71">
      <w:pPr>
        <w:numPr>
          <w:ilvl w:val="0"/>
          <w:numId w:val="43"/>
        </w:num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уборка территории от мусора, смета снега, мытья усовершенствованных покрытий.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Летняя уборка предусматривает подметание, мойку и полив покрытий, уборку зеленых зон с последующим вывозом отходов.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sz w:val="22"/>
          <w:szCs w:val="22"/>
        </w:rPr>
        <w:t>Зимняя уборка предусматривает очистку покрытий от снега, вывоз его и складирования на снеговой свалке, борьба с гололёдом, предотвращения снежно-ледяных образований.</w:t>
      </w: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  <w:r w:rsidRPr="00D34F71">
        <w:rPr>
          <w:b/>
          <w:sz w:val="22"/>
          <w:szCs w:val="22"/>
        </w:rPr>
        <w:t>1.2.6. Сети и инженерное оборудование</w:t>
      </w: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09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Решения по развитию и реконструкции инженерных сетей проектируемой территории должны быть утверждены в составе соответствующей проектной документации.</w:t>
      </w:r>
    </w:p>
    <w:p w:rsidR="00D34F71" w:rsidRPr="00D34F71" w:rsidRDefault="00D34F71" w:rsidP="00D34F71">
      <w:pPr>
        <w:widowControl w:val="0"/>
        <w:suppressAutoHyphens/>
        <w:spacing w:line="240" w:lineRule="atLeast"/>
        <w:contextualSpacing/>
        <w:jc w:val="both"/>
        <w:rPr>
          <w:b/>
          <w:sz w:val="22"/>
          <w:szCs w:val="22"/>
        </w:rPr>
      </w:pP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b/>
          <w:sz w:val="22"/>
          <w:szCs w:val="22"/>
          <w:highlight w:val="yellow"/>
        </w:rPr>
      </w:pPr>
      <w:r w:rsidRPr="00D34F71">
        <w:rPr>
          <w:b/>
          <w:sz w:val="22"/>
          <w:szCs w:val="22"/>
        </w:rPr>
        <w:t>РАЗДЕЛ II ИНЖЕНЕРНО-ТЕХНИЧЕСКИЕ МЕРОПРИЯТИЯ ГРАЖДАНСКОЙ ОБОРОНЫ. МЕРОПРИЯТИЯ ПО ПРЕДУПРЕЖДЕНИЮ ЧЕРЕЗВЫЧАЙНЫХ СИТУАЦИЙ</w:t>
      </w: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b/>
          <w:sz w:val="22"/>
          <w:szCs w:val="22"/>
          <w:highlight w:val="yellow"/>
        </w:rPr>
      </w:pP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Планировочная структура данной застройки позволяет обеспечить:</w:t>
      </w:r>
    </w:p>
    <w:p w:rsidR="00D34F71" w:rsidRPr="00D34F71" w:rsidRDefault="00D34F71" w:rsidP="00D34F71">
      <w:pPr>
        <w:widowControl w:val="0"/>
        <w:numPr>
          <w:ilvl w:val="0"/>
          <w:numId w:val="25"/>
        </w:numPr>
        <w:suppressAutoHyphens/>
        <w:spacing w:line="240" w:lineRule="atLeast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свободный подъезд и пути ввода спасательных сил и средств, к любому объекту;</w:t>
      </w:r>
    </w:p>
    <w:p w:rsidR="00D34F71" w:rsidRPr="00D34F71" w:rsidRDefault="00D34F71" w:rsidP="00D34F71">
      <w:pPr>
        <w:widowControl w:val="0"/>
        <w:numPr>
          <w:ilvl w:val="0"/>
          <w:numId w:val="25"/>
        </w:numPr>
        <w:suppressAutoHyphens/>
        <w:spacing w:line="240" w:lineRule="atLeast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свободный выход населения из разрушенных частей застройки.</w:t>
      </w: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Инженерно-геологические условия района допускают строительство любых видов, при условии предварительного проведения инженерно-геологических изысканий с целью определения естественного состояния глинистых грунтов, глубины залегания грунтовых вод и их агрессивность.</w:t>
      </w: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В соответствии с Постановлением Правительства РФ от 19.09.1998г. №1115-ФЗ «О порядке отнесения организаций к категориям по гражданской обороне» застройка планируемой территории не подлежит категорированию по ГО и не относится к категорированным по гражданской обороне объектам.</w:t>
      </w: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 xml:space="preserve">В особый период функционирования объекта не прекращается.  </w:t>
      </w:r>
      <w:proofErr w:type="gramStart"/>
      <w:r w:rsidRPr="00D34F71">
        <w:rPr>
          <w:rFonts w:eastAsia="Lucida Sans Unicode"/>
          <w:kern w:val="1"/>
          <w:sz w:val="22"/>
          <w:szCs w:val="22"/>
          <w:lang w:eastAsia="ar-SA"/>
        </w:rPr>
        <w:t xml:space="preserve">Исходя из назначения предполагаемых строительства и требований ГУМ  РФ по делам ГО и ЧС дополнительных </w:t>
      </w:r>
      <w:r w:rsidRPr="00D34F71">
        <w:rPr>
          <w:rFonts w:eastAsia="Lucida Sans Unicode"/>
          <w:kern w:val="1"/>
          <w:sz w:val="22"/>
          <w:szCs w:val="22"/>
          <w:lang w:eastAsia="ar-SA"/>
        </w:rPr>
        <w:lastRenderedPageBreak/>
        <w:t>инженерно-технических мероприятий ГО на планируемой территории не предусматривается</w:t>
      </w:r>
      <w:proofErr w:type="gramEnd"/>
      <w:r w:rsidRPr="00D34F71">
        <w:rPr>
          <w:rFonts w:eastAsia="Lucida Sans Unicode"/>
          <w:kern w:val="1"/>
          <w:sz w:val="22"/>
          <w:szCs w:val="22"/>
          <w:lang w:eastAsia="ar-SA"/>
        </w:rPr>
        <w:t>.</w:t>
      </w:r>
    </w:p>
    <w:p w:rsidR="00D34F71" w:rsidRPr="00D34F71" w:rsidRDefault="00D34F71" w:rsidP="00D34F71">
      <w:pPr>
        <w:widowControl w:val="0"/>
        <w:suppressAutoHyphens/>
        <w:spacing w:line="240" w:lineRule="atLeast"/>
        <w:ind w:firstLine="709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Возможными источниками чрезвычайных ситуаций техногенного и природного характера могут являться:</w:t>
      </w:r>
    </w:p>
    <w:p w:rsidR="00D34F71" w:rsidRPr="00D34F71" w:rsidRDefault="00D34F71" w:rsidP="00D34F71">
      <w:pPr>
        <w:widowControl w:val="0"/>
        <w:numPr>
          <w:ilvl w:val="0"/>
          <w:numId w:val="40"/>
        </w:numPr>
        <w:suppressAutoHyphens/>
        <w:spacing w:line="240" w:lineRule="atLeast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 xml:space="preserve">пожары и аварии на объектах и сетях </w:t>
      </w:r>
      <w:proofErr w:type="spellStart"/>
      <w:r w:rsidRPr="00D34F71">
        <w:rPr>
          <w:rFonts w:eastAsia="Lucida Sans Unicode"/>
          <w:kern w:val="1"/>
          <w:sz w:val="22"/>
          <w:szCs w:val="22"/>
          <w:lang w:eastAsia="ar-SA"/>
        </w:rPr>
        <w:t>энерг</w:t>
      </w:r>
      <w:proofErr w:type="gramStart"/>
      <w:r w:rsidRPr="00D34F71">
        <w:rPr>
          <w:rFonts w:eastAsia="Lucida Sans Unicode"/>
          <w:kern w:val="1"/>
          <w:sz w:val="22"/>
          <w:szCs w:val="22"/>
          <w:lang w:eastAsia="ar-SA"/>
        </w:rPr>
        <w:t>о</w:t>
      </w:r>
      <w:proofErr w:type="spellEnd"/>
      <w:r w:rsidRPr="00D34F71">
        <w:rPr>
          <w:rFonts w:eastAsia="Lucida Sans Unicode"/>
          <w:kern w:val="1"/>
          <w:sz w:val="22"/>
          <w:szCs w:val="22"/>
          <w:lang w:eastAsia="ar-SA"/>
        </w:rPr>
        <w:t>-</w:t>
      </w:r>
      <w:proofErr w:type="gramEnd"/>
      <w:r w:rsidRPr="00D34F71">
        <w:rPr>
          <w:rFonts w:eastAsia="Lucida Sans Unicode"/>
          <w:kern w:val="1"/>
          <w:sz w:val="22"/>
          <w:szCs w:val="22"/>
          <w:lang w:eastAsia="ar-SA"/>
        </w:rPr>
        <w:t xml:space="preserve">  и водоснабжения   </w:t>
      </w:r>
    </w:p>
    <w:p w:rsidR="00D34F71" w:rsidRPr="00D34F71" w:rsidRDefault="00D34F71" w:rsidP="00D34F71">
      <w:pPr>
        <w:widowControl w:val="0"/>
        <w:numPr>
          <w:ilvl w:val="0"/>
          <w:numId w:val="40"/>
        </w:numPr>
        <w:suppressAutoHyphens/>
        <w:spacing w:line="240" w:lineRule="atLeast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>автодорога, по которой перевозятся пожароопасные вещества, в т.ч. ГСМ, при розливе которых возможно образование зон пожаров и разрушений.</w:t>
      </w:r>
    </w:p>
    <w:p w:rsidR="00D34F71" w:rsidRPr="00D34F71" w:rsidRDefault="00D34F71" w:rsidP="00D34F71">
      <w:pPr>
        <w:widowControl w:val="0"/>
        <w:numPr>
          <w:ilvl w:val="0"/>
          <w:numId w:val="40"/>
        </w:numPr>
        <w:suppressAutoHyphens/>
        <w:spacing w:line="240" w:lineRule="atLeast"/>
        <w:contextualSpacing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D34F71">
        <w:rPr>
          <w:rFonts w:eastAsia="Lucida Sans Unicode"/>
          <w:kern w:val="1"/>
          <w:sz w:val="22"/>
          <w:szCs w:val="22"/>
          <w:lang w:eastAsia="ar-SA"/>
        </w:rPr>
        <w:t xml:space="preserve">отклонение климатических условий </w:t>
      </w:r>
      <w:proofErr w:type="gramStart"/>
      <w:r w:rsidRPr="00D34F71">
        <w:rPr>
          <w:rFonts w:eastAsia="Lucida Sans Unicode"/>
          <w:kern w:val="1"/>
          <w:sz w:val="22"/>
          <w:szCs w:val="22"/>
          <w:lang w:eastAsia="ar-SA"/>
        </w:rPr>
        <w:t>от</w:t>
      </w:r>
      <w:proofErr w:type="gramEnd"/>
      <w:r w:rsidRPr="00D34F71">
        <w:rPr>
          <w:rFonts w:eastAsia="Lucida Sans Unicode"/>
          <w:kern w:val="1"/>
          <w:sz w:val="22"/>
          <w:szCs w:val="22"/>
          <w:lang w:eastAsia="ar-SA"/>
        </w:rPr>
        <w:t xml:space="preserve"> ординарных.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Пожарная безопасность обеспечивается выполнением объемно-планировочных и конструктивных решений, применением электрооборудования соответствующего классу зон по ПУЭ, оборудование помещений системами автоматической пожарной сигнализации, выполненных в соответствии с требованиями НПБ 88-2001 «Установки пожаротушения и сигнализации. Нормы и правила проектирования.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Помещения  оборудуются автономными оптико-электронными дымовыми </w:t>
      </w:r>
      <w:proofErr w:type="spellStart"/>
      <w:r w:rsidRPr="00D34F71">
        <w:rPr>
          <w:sz w:val="22"/>
          <w:szCs w:val="22"/>
        </w:rPr>
        <w:t>извещателями</w:t>
      </w:r>
      <w:proofErr w:type="spellEnd"/>
      <w:r w:rsidRPr="00D34F71">
        <w:rPr>
          <w:sz w:val="22"/>
          <w:szCs w:val="22"/>
        </w:rPr>
        <w:t xml:space="preserve"> типа ИП 212-</w:t>
      </w:r>
      <w:smartTag w:uri="urn:schemas-microsoft-com:office:smarttags" w:element="metricconverter">
        <w:smartTagPr>
          <w:attr w:name="ProductID" w:val="43 м"/>
        </w:smartTagPr>
        <w:r w:rsidRPr="00D34F71">
          <w:rPr>
            <w:sz w:val="22"/>
            <w:szCs w:val="22"/>
          </w:rPr>
          <w:t>43 м</w:t>
        </w:r>
      </w:smartTag>
      <w:r w:rsidRPr="00D34F71">
        <w:rPr>
          <w:sz w:val="22"/>
          <w:szCs w:val="22"/>
        </w:rPr>
        <w:t>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  Наружное пожаротушение осуществляется из пожарных гидрантов.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b/>
          <w:bCs/>
          <w:sz w:val="22"/>
          <w:szCs w:val="22"/>
        </w:rPr>
      </w:pPr>
      <w:r w:rsidRPr="00D34F71">
        <w:rPr>
          <w:sz w:val="22"/>
          <w:szCs w:val="22"/>
        </w:rPr>
        <w:t xml:space="preserve"> Для защиты устрой</w:t>
      </w:r>
      <w:proofErr w:type="gramStart"/>
      <w:r w:rsidRPr="00D34F71">
        <w:rPr>
          <w:sz w:val="22"/>
          <w:szCs w:val="22"/>
        </w:rPr>
        <w:t>ств св</w:t>
      </w:r>
      <w:proofErr w:type="gramEnd"/>
      <w:r w:rsidRPr="00D34F71">
        <w:rPr>
          <w:sz w:val="22"/>
          <w:szCs w:val="22"/>
        </w:rPr>
        <w:t xml:space="preserve">язи от атмосферных перенапряжений при рабочем проектировании будет предусмотрено заземление оборудования и стоек радио и телевидения.  Устройство </w:t>
      </w:r>
      <w:proofErr w:type="spellStart"/>
      <w:r w:rsidRPr="00D34F71">
        <w:rPr>
          <w:sz w:val="22"/>
          <w:szCs w:val="22"/>
        </w:rPr>
        <w:t>молниезащиты</w:t>
      </w:r>
      <w:proofErr w:type="spellEnd"/>
      <w:r w:rsidRPr="00D34F71">
        <w:rPr>
          <w:sz w:val="22"/>
          <w:szCs w:val="22"/>
        </w:rPr>
        <w:t xml:space="preserve"> зданий и сооружений должны быть приняты  и введены в эксплуатацию до начала комплексного опробования технологического оборудования.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Default="00D34F71" w:rsidP="00D34F71">
      <w:pPr>
        <w:widowControl w:val="0"/>
        <w:suppressAutoHyphens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 w:rsidRPr="00D34F71">
        <w:rPr>
          <w:b/>
          <w:sz w:val="22"/>
          <w:szCs w:val="22"/>
        </w:rPr>
        <w:t>РАЗДЕЛ I</w:t>
      </w:r>
      <w:r w:rsidRPr="00D34F71">
        <w:rPr>
          <w:b/>
          <w:sz w:val="22"/>
          <w:szCs w:val="22"/>
          <w:lang w:val="en-US"/>
        </w:rPr>
        <w:t>II</w:t>
      </w:r>
      <w:r w:rsidRPr="00D34F71">
        <w:rPr>
          <w:b/>
          <w:sz w:val="22"/>
          <w:szCs w:val="22"/>
        </w:rPr>
        <w:t xml:space="preserve"> ОЦЕНКА ВОЗДЕЙСТВИЯ НА ОКРУЖАЮЩУЮ СРЕДУ</w:t>
      </w:r>
    </w:p>
    <w:p w:rsidR="00D34F71" w:rsidRPr="00D34F71" w:rsidRDefault="00D34F71" w:rsidP="00D34F71">
      <w:pPr>
        <w:widowControl w:val="0"/>
        <w:suppressAutoHyphens/>
        <w:spacing w:line="240" w:lineRule="atLeast"/>
        <w:contextualSpacing/>
        <w:jc w:val="both"/>
        <w:rPr>
          <w:b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/>
          <w:bCs/>
          <w:sz w:val="22"/>
          <w:szCs w:val="22"/>
        </w:rPr>
      </w:pPr>
      <w:r w:rsidRPr="00D34F71">
        <w:rPr>
          <w:b/>
          <w:bCs/>
          <w:sz w:val="22"/>
          <w:szCs w:val="22"/>
        </w:rPr>
        <w:t>4.1. Ландшафты и почвы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При строительстве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, АГЗС и строительства подъезда к ним со стороны АГЗС произойдет вмешательство в геологическую структуру верхних слоев четвертичных отложений.  </w:t>
      </w:r>
      <w:proofErr w:type="gramStart"/>
      <w:r w:rsidRPr="00D34F71">
        <w:rPr>
          <w:sz w:val="22"/>
          <w:szCs w:val="22"/>
        </w:rPr>
        <w:t xml:space="preserve">Влияние на геологическую среду состоит в том, что в будет нарушена </w:t>
      </w:r>
      <w:proofErr w:type="spellStart"/>
      <w:r w:rsidRPr="00D34F71">
        <w:rPr>
          <w:sz w:val="22"/>
          <w:szCs w:val="22"/>
        </w:rPr>
        <w:t>слойность</w:t>
      </w:r>
      <w:proofErr w:type="spellEnd"/>
      <w:r w:rsidRPr="00D34F71">
        <w:rPr>
          <w:sz w:val="22"/>
          <w:szCs w:val="22"/>
        </w:rPr>
        <w:t xml:space="preserve"> грунтов в верхней части геологического разреза.</w:t>
      </w:r>
      <w:proofErr w:type="gramEnd"/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Учитывая, что проведение землеройных работ затронет только зону строительства можно сделать вывод, что воздействие строительства на состояние ПРП может быть оценено, как локальное и слабое.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/>
          <w:bCs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/>
          <w:bCs/>
          <w:sz w:val="22"/>
          <w:szCs w:val="22"/>
        </w:rPr>
      </w:pPr>
      <w:r w:rsidRPr="00D34F71">
        <w:rPr>
          <w:b/>
          <w:bCs/>
          <w:sz w:val="22"/>
          <w:szCs w:val="22"/>
        </w:rPr>
        <w:t>4.2. Воздействие объекта на атмосферный воздух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На основании </w:t>
      </w:r>
      <w:proofErr w:type="spellStart"/>
      <w:r w:rsidRPr="00D34F71">
        <w:rPr>
          <w:sz w:val="22"/>
          <w:szCs w:val="22"/>
        </w:rPr>
        <w:t>СанПиН</w:t>
      </w:r>
      <w:proofErr w:type="spellEnd"/>
      <w:r w:rsidRPr="00D34F71">
        <w:rPr>
          <w:sz w:val="22"/>
          <w:szCs w:val="22"/>
        </w:rPr>
        <w:t xml:space="preserve"> 2.2.1/2.1.1.1200-03 «Санитарно-защитные зоны и санитарная классификация предприятий, сооружений и иных объектов» санитарно-защитная зона для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 до 5 постов составляет 100 м. Для АГЗС 100 м. Фактически данные размеры СЗЗ для существующих построек не выдерживаются; в качестве рекомендации можно предложить мероприятия по уменьшению негативного воздействия на объекты, попадающие в границы территории СЗЗ, озеленение территории СЗЗ, ограничение увеличения мощностей </w:t>
      </w:r>
      <w:proofErr w:type="spellStart"/>
      <w:r w:rsidRPr="00D34F71">
        <w:rPr>
          <w:sz w:val="22"/>
          <w:szCs w:val="22"/>
        </w:rPr>
        <w:t>автомойки</w:t>
      </w:r>
      <w:proofErr w:type="spellEnd"/>
      <w:r w:rsidRPr="00D34F71">
        <w:rPr>
          <w:sz w:val="22"/>
          <w:szCs w:val="22"/>
        </w:rPr>
        <w:t xml:space="preserve"> и изменения видов работ без обоснования проектной документацией; уменьшение размера СЗЗ на основании </w:t>
      </w:r>
      <w:proofErr w:type="spellStart"/>
      <w:r w:rsidRPr="00D34F71">
        <w:rPr>
          <w:sz w:val="22"/>
          <w:szCs w:val="22"/>
        </w:rPr>
        <w:t>СанПиН</w:t>
      </w:r>
      <w:proofErr w:type="spellEnd"/>
      <w:r w:rsidRPr="00D34F71">
        <w:rPr>
          <w:sz w:val="22"/>
          <w:szCs w:val="22"/>
        </w:rPr>
        <w:t xml:space="preserve"> 2.2.1/2.1.1.1200-03.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При проектировании наземных гаражей-стоянок, паркингов, автостоянок необходимо соблюсти требования </w:t>
      </w:r>
      <w:proofErr w:type="spellStart"/>
      <w:r w:rsidRPr="00D34F71">
        <w:rPr>
          <w:sz w:val="22"/>
          <w:szCs w:val="22"/>
        </w:rPr>
        <w:t>СанПиН</w:t>
      </w:r>
      <w:proofErr w:type="spellEnd"/>
      <w:r w:rsidRPr="00D34F71">
        <w:rPr>
          <w:sz w:val="22"/>
          <w:szCs w:val="22"/>
        </w:rPr>
        <w:t xml:space="preserve"> 2.2.1/2.1.1.1200-03.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b/>
          <w:bCs/>
          <w:sz w:val="22"/>
          <w:szCs w:val="22"/>
        </w:rPr>
      </w:pPr>
      <w:r w:rsidRPr="00D34F71">
        <w:rPr>
          <w:b/>
          <w:bCs/>
          <w:sz w:val="22"/>
          <w:szCs w:val="22"/>
        </w:rPr>
        <w:t>4.3  Воздействие отходов на состояние окружающей среды</w:t>
      </w:r>
    </w:p>
    <w:p w:rsidR="00D34F71" w:rsidRPr="00D34F71" w:rsidRDefault="00D34F71" w:rsidP="00D34F71">
      <w:pPr>
        <w:spacing w:line="240" w:lineRule="atLeast"/>
        <w:ind w:left="1440"/>
        <w:contextualSpacing/>
        <w:jc w:val="both"/>
        <w:rPr>
          <w:b/>
          <w:bCs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Классы опасности отходов определены по Федеральному классификационному каталогу отходов “Перечень токсичных отходов, подлежащих инвентаризации” от 27.01.97г. с Дополнением 2003г.  с применением Приказа МПР РФ от 15.06.2001г. №511.</w:t>
      </w:r>
    </w:p>
    <w:p w:rsidR="00D34F71" w:rsidRPr="00D34F71" w:rsidRDefault="00D34F71" w:rsidP="00D34F71">
      <w:pPr>
        <w:spacing w:line="240" w:lineRule="atLeast"/>
        <w:contextualSpacing/>
        <w:jc w:val="right"/>
        <w:rPr>
          <w:b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right"/>
        <w:rPr>
          <w:b/>
          <w:sz w:val="22"/>
          <w:szCs w:val="22"/>
        </w:rPr>
      </w:pPr>
      <w:r w:rsidRPr="00D34F71">
        <w:rPr>
          <w:b/>
          <w:sz w:val="22"/>
          <w:szCs w:val="22"/>
        </w:rPr>
        <w:t>Таблица 4</w:t>
      </w: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  <w:r w:rsidRPr="00D34F71">
        <w:rPr>
          <w:b/>
          <w:sz w:val="22"/>
          <w:szCs w:val="22"/>
        </w:rPr>
        <w:t>Классы опасности отходов</w:t>
      </w:r>
    </w:p>
    <w:p w:rsidR="00D34F71" w:rsidRPr="00D34F71" w:rsidRDefault="00D34F71" w:rsidP="00D34F71">
      <w:pPr>
        <w:widowControl w:val="0"/>
        <w:spacing w:line="240" w:lineRule="atLeast"/>
        <w:contextualSpacing/>
        <w:jc w:val="both"/>
        <w:rPr>
          <w:sz w:val="22"/>
          <w:szCs w:val="22"/>
        </w:rPr>
      </w:pPr>
    </w:p>
    <w:tbl>
      <w:tblPr>
        <w:tblW w:w="0" w:type="auto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0"/>
        <w:gridCol w:w="6665"/>
        <w:gridCol w:w="850"/>
      </w:tblGrid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b/>
                <w:snapToGrid w:val="0"/>
              </w:rPr>
            </w:pPr>
            <w:r w:rsidRPr="00D34F71">
              <w:rPr>
                <w:b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b/>
                <w:snapToGrid w:val="0"/>
              </w:rPr>
            </w:pPr>
            <w:r w:rsidRPr="00D34F71">
              <w:rPr>
                <w:b/>
                <w:snapToGrid w:val="0"/>
                <w:sz w:val="22"/>
                <w:szCs w:val="22"/>
              </w:rPr>
              <w:t>Название отхода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b/>
                <w:snapToGrid w:val="0"/>
              </w:rPr>
            </w:pPr>
            <w:r w:rsidRPr="00D34F71">
              <w:rPr>
                <w:b/>
                <w:snapToGrid w:val="0"/>
                <w:sz w:val="22"/>
                <w:szCs w:val="22"/>
              </w:rPr>
              <w:t>Кл</w:t>
            </w:r>
            <w:proofErr w:type="gramStart"/>
            <w:r w:rsidRPr="00D34F71">
              <w:rPr>
                <w:b/>
                <w:snapToGrid w:val="0"/>
                <w:sz w:val="22"/>
                <w:szCs w:val="22"/>
              </w:rPr>
              <w:t>.</w:t>
            </w:r>
            <w:proofErr w:type="gramEnd"/>
            <w:r w:rsidRPr="00D34F71">
              <w:rPr>
                <w:b/>
                <w:snapToGrid w:val="0"/>
                <w:sz w:val="22"/>
                <w:szCs w:val="22"/>
              </w:rPr>
              <w:t xml:space="preserve"> </w:t>
            </w:r>
            <w:proofErr w:type="gramStart"/>
            <w:r w:rsidRPr="00D34F71">
              <w:rPr>
                <w:b/>
                <w:snapToGrid w:val="0"/>
                <w:sz w:val="22"/>
                <w:szCs w:val="22"/>
              </w:rPr>
              <w:t>о</w:t>
            </w:r>
            <w:proofErr w:type="gramEnd"/>
            <w:r w:rsidRPr="00D34F71">
              <w:rPr>
                <w:b/>
                <w:snapToGrid w:val="0"/>
                <w:sz w:val="22"/>
                <w:szCs w:val="22"/>
              </w:rPr>
              <w:t>п.</w:t>
            </w:r>
          </w:p>
        </w:tc>
      </w:tr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5460020006033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 xml:space="preserve">Всплывающая пленка из </w:t>
            </w:r>
            <w:proofErr w:type="spellStart"/>
            <w:r w:rsidRPr="00D34F71">
              <w:rPr>
                <w:snapToGrid w:val="0"/>
                <w:sz w:val="22"/>
                <w:szCs w:val="22"/>
              </w:rPr>
              <w:t>нефтеуловителей</w:t>
            </w:r>
            <w:proofErr w:type="spellEnd"/>
            <w:r w:rsidRPr="00D34F71">
              <w:rPr>
                <w:snapToGrid w:val="0"/>
                <w:sz w:val="22"/>
                <w:szCs w:val="22"/>
              </w:rPr>
              <w:t xml:space="preserve"> (бензиноуловителей)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3</w:t>
            </w:r>
          </w:p>
        </w:tc>
      </w:tr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912 0000000000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 xml:space="preserve">Отходы потребления на производстве, подобные коммунальным </w:t>
            </w:r>
            <w:r w:rsidRPr="00D34F71">
              <w:rPr>
                <w:snapToGrid w:val="0"/>
                <w:sz w:val="22"/>
                <w:szCs w:val="22"/>
              </w:rPr>
              <w:lastRenderedPageBreak/>
              <w:t>(</w:t>
            </w:r>
            <w:proofErr w:type="spellStart"/>
            <w:r w:rsidRPr="00D34F71">
              <w:rPr>
                <w:snapToGrid w:val="0"/>
                <w:sz w:val="22"/>
                <w:szCs w:val="22"/>
              </w:rPr>
              <w:t>проммусор</w:t>
            </w:r>
            <w:proofErr w:type="spellEnd"/>
            <w:r w:rsidRPr="00D34F71">
              <w:rPr>
                <w:snapToGrid w:val="0"/>
                <w:sz w:val="22"/>
                <w:szCs w:val="22"/>
              </w:rPr>
              <w:t xml:space="preserve"> загрязненный</w:t>
            </w:r>
            <w:proofErr w:type="gramStart"/>
            <w:r w:rsidRPr="00D34F71">
              <w:rPr>
                <w:snapToGrid w:val="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lastRenderedPageBreak/>
              <w:t>3</w:t>
            </w:r>
          </w:p>
        </w:tc>
      </w:tr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lastRenderedPageBreak/>
              <w:t>9120040001004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Мусор от бытовых помещений организаций несортированный (</w:t>
            </w:r>
            <w:proofErr w:type="gramStart"/>
            <w:r w:rsidRPr="00D34F71">
              <w:rPr>
                <w:snapToGrid w:val="0"/>
                <w:sz w:val="22"/>
                <w:szCs w:val="22"/>
              </w:rPr>
              <w:t>исключая</w:t>
            </w:r>
            <w:proofErr w:type="gramEnd"/>
            <w:r w:rsidRPr="00D34F71">
              <w:rPr>
                <w:snapToGrid w:val="0"/>
                <w:sz w:val="22"/>
                <w:szCs w:val="22"/>
              </w:rPr>
              <w:t xml:space="preserve"> крупногабаритный)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4</w:t>
            </w:r>
          </w:p>
        </w:tc>
      </w:tr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9710000000000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Медицинские отходы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4</w:t>
            </w:r>
          </w:p>
        </w:tc>
      </w:tr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9430000000000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Отходы (осадки) при механической и биологической очистке сточных вод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4</w:t>
            </w:r>
          </w:p>
        </w:tc>
      </w:tr>
      <w:tr w:rsidR="00D34F71" w:rsidRPr="00D34F71" w:rsidTr="00D810B8"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5490000000000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 xml:space="preserve">прочие отходы нефтепродуктов, продуктов переработки нефти, угля, газа, горючих сланцев и торфа (фильтры минеральные </w:t>
            </w:r>
            <w:proofErr w:type="spellStart"/>
            <w:r w:rsidRPr="00D34F71">
              <w:rPr>
                <w:snapToGrid w:val="0"/>
                <w:sz w:val="22"/>
                <w:szCs w:val="22"/>
              </w:rPr>
              <w:t>нефтеловушек</w:t>
            </w:r>
            <w:proofErr w:type="spellEnd"/>
            <w:r w:rsidRPr="00D34F71">
              <w:rPr>
                <w:snapToGrid w:val="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F71" w:rsidRPr="00D34F71" w:rsidRDefault="00D34F71" w:rsidP="00D34F71">
            <w:pPr>
              <w:widowControl w:val="0"/>
              <w:spacing w:line="240" w:lineRule="atLeast"/>
              <w:ind w:left="30" w:right="30"/>
              <w:contextualSpacing/>
              <w:rPr>
                <w:snapToGrid w:val="0"/>
              </w:rPr>
            </w:pPr>
            <w:r w:rsidRPr="00D34F71">
              <w:rPr>
                <w:snapToGrid w:val="0"/>
                <w:sz w:val="22"/>
                <w:szCs w:val="22"/>
              </w:rPr>
              <w:t>5</w:t>
            </w:r>
          </w:p>
        </w:tc>
      </w:tr>
    </w:tbl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 xml:space="preserve">Для временного хранения отходов  на территории застройки необходимо создать места временного хранения с учетом требований соответствующих </w:t>
      </w:r>
      <w:proofErr w:type="spellStart"/>
      <w:r w:rsidRPr="00D34F71">
        <w:rPr>
          <w:sz w:val="22"/>
          <w:szCs w:val="22"/>
        </w:rPr>
        <w:t>ГОСТов</w:t>
      </w:r>
      <w:proofErr w:type="spellEnd"/>
      <w:r w:rsidRPr="00D34F71">
        <w:rPr>
          <w:sz w:val="22"/>
          <w:szCs w:val="22"/>
        </w:rPr>
        <w:t xml:space="preserve"> и </w:t>
      </w:r>
      <w:proofErr w:type="spellStart"/>
      <w:r w:rsidRPr="00D34F71">
        <w:rPr>
          <w:sz w:val="22"/>
          <w:szCs w:val="22"/>
        </w:rPr>
        <w:t>СниПов</w:t>
      </w:r>
      <w:proofErr w:type="spellEnd"/>
      <w:r w:rsidRPr="00D34F71">
        <w:rPr>
          <w:sz w:val="22"/>
          <w:szCs w:val="22"/>
        </w:rPr>
        <w:t>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Для временного хранения необходимо организовать 2 места временного хранения (МВХ) отходов: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1.МВХ для отходов 3 класса опасности вывозимых на свалку (</w:t>
      </w:r>
      <w:proofErr w:type="spellStart"/>
      <w:r w:rsidRPr="00D34F71">
        <w:rPr>
          <w:sz w:val="22"/>
          <w:szCs w:val="22"/>
        </w:rPr>
        <w:t>пром</w:t>
      </w:r>
      <w:proofErr w:type="spellEnd"/>
      <w:r w:rsidRPr="00D34F71">
        <w:rPr>
          <w:sz w:val="22"/>
          <w:szCs w:val="22"/>
        </w:rPr>
        <w:t xml:space="preserve">. </w:t>
      </w:r>
      <w:proofErr w:type="gramStart"/>
      <w:r w:rsidRPr="00D34F71">
        <w:rPr>
          <w:sz w:val="22"/>
          <w:szCs w:val="22"/>
        </w:rPr>
        <w:t>мусор</w:t>
      </w:r>
      <w:proofErr w:type="gramEnd"/>
      <w:r w:rsidRPr="00D34F71">
        <w:rPr>
          <w:sz w:val="22"/>
          <w:szCs w:val="22"/>
        </w:rPr>
        <w:t xml:space="preserve"> загрязненный от учреждений автосервиса);</w:t>
      </w:r>
    </w:p>
    <w:p w:rsidR="00D34F71" w:rsidRPr="00D34F71" w:rsidRDefault="00D34F71" w:rsidP="00D34F71">
      <w:pPr>
        <w:tabs>
          <w:tab w:val="num" w:pos="-2410"/>
        </w:tabs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2. МВХ для хранения отходов 4 и 5 классов опасности.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Шлам очистки трубопроводов и емкостей от нефти предполагается удалять  без временного хранения. На время проведения зачистки резервуаров планируется заказывать специальную технику, которая будет вывозить отходы  с территории площадки на перерабатывающее предприятие. Подобным образом будет происходить и удаление осадка с ЛОС и фильтрующей загрузки ЛОС.</w:t>
      </w:r>
    </w:p>
    <w:p w:rsidR="00D34F71" w:rsidRPr="00D34F71" w:rsidRDefault="00D34F71" w:rsidP="00D34F71">
      <w:pPr>
        <w:spacing w:line="240" w:lineRule="atLeast"/>
        <w:contextualSpacing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 w:rsidRPr="00D34F71">
        <w:rPr>
          <w:b/>
          <w:sz w:val="22"/>
          <w:szCs w:val="22"/>
        </w:rPr>
        <w:t xml:space="preserve">РАЗДЕЛ </w:t>
      </w:r>
      <w:r w:rsidRPr="00D34F71">
        <w:rPr>
          <w:b/>
          <w:sz w:val="22"/>
          <w:szCs w:val="22"/>
          <w:lang w:val="en-US"/>
        </w:rPr>
        <w:t>I</w:t>
      </w:r>
      <w:r w:rsidRPr="00D34F71">
        <w:rPr>
          <w:b/>
          <w:sz w:val="22"/>
          <w:szCs w:val="22"/>
        </w:rPr>
        <w:t>V ПРОЕКТ МЕЖЕВАНИЯ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b/>
          <w:bCs/>
          <w:sz w:val="22"/>
          <w:szCs w:val="22"/>
        </w:rPr>
      </w:pPr>
      <w:r w:rsidRPr="00D34F71">
        <w:rPr>
          <w:b/>
          <w:bCs/>
          <w:sz w:val="22"/>
          <w:szCs w:val="22"/>
        </w:rPr>
        <w:t>5.1. Общие положения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В качестве исходных данных для выполнения проекта межевания использовались следующие сведения и материалы: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1) проект планировки территории, ограниченной автодорогой по ул</w:t>
      </w:r>
      <w:proofErr w:type="gramStart"/>
      <w:r w:rsidRPr="00D34F71">
        <w:rPr>
          <w:sz w:val="22"/>
          <w:szCs w:val="22"/>
        </w:rPr>
        <w:t>.Г</w:t>
      </w:r>
      <w:proofErr w:type="gramEnd"/>
      <w:r w:rsidRPr="00D34F71">
        <w:rPr>
          <w:sz w:val="22"/>
          <w:szCs w:val="22"/>
        </w:rPr>
        <w:t>ражданская – подъезд к ООО «</w:t>
      </w:r>
      <w:proofErr w:type="spellStart"/>
      <w:r w:rsidRPr="00D34F71">
        <w:rPr>
          <w:sz w:val="22"/>
          <w:szCs w:val="22"/>
        </w:rPr>
        <w:t>Атяшевремтехсервис</w:t>
      </w:r>
      <w:proofErr w:type="spellEnd"/>
      <w:r w:rsidRPr="00D34F71">
        <w:rPr>
          <w:sz w:val="22"/>
          <w:szCs w:val="22"/>
        </w:rPr>
        <w:t xml:space="preserve">»- граница жилой застройки по ул.Гражданская </w:t>
      </w:r>
      <w:proofErr w:type="spellStart"/>
      <w:r w:rsidRPr="00D34F71">
        <w:rPr>
          <w:sz w:val="22"/>
          <w:szCs w:val="22"/>
        </w:rPr>
        <w:t>рп.Атяшево</w:t>
      </w:r>
      <w:proofErr w:type="spellEnd"/>
      <w:r w:rsidRPr="00D34F71">
        <w:rPr>
          <w:sz w:val="22"/>
          <w:szCs w:val="22"/>
        </w:rPr>
        <w:t xml:space="preserve"> Атяшевского района Республики Мордовия, выполненный ООО «</w:t>
      </w:r>
      <w:proofErr w:type="spellStart"/>
      <w:r w:rsidRPr="00D34F71">
        <w:rPr>
          <w:sz w:val="22"/>
          <w:szCs w:val="22"/>
        </w:rPr>
        <w:t>Гипрозем</w:t>
      </w:r>
      <w:proofErr w:type="spellEnd"/>
      <w:r w:rsidRPr="00D34F71">
        <w:rPr>
          <w:sz w:val="22"/>
          <w:szCs w:val="22"/>
        </w:rPr>
        <w:t>»;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2) сведения государственного кадастра недвижимости о земельных участках, расположенных в границах разработки проекта межевания, полученные в ФБУ «Земельная кадастровая палата» по Республике Мордовия;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3) координаты красных линий, разработанные в составе проекта планировки территории, ограниченной автодорогой по ул</w:t>
      </w:r>
      <w:proofErr w:type="gramStart"/>
      <w:r w:rsidRPr="00D34F71">
        <w:rPr>
          <w:sz w:val="22"/>
          <w:szCs w:val="22"/>
        </w:rPr>
        <w:t>.Г</w:t>
      </w:r>
      <w:proofErr w:type="gramEnd"/>
      <w:r w:rsidRPr="00D34F71">
        <w:rPr>
          <w:sz w:val="22"/>
          <w:szCs w:val="22"/>
        </w:rPr>
        <w:t>ражданская – подъезд к ООО «</w:t>
      </w:r>
      <w:proofErr w:type="spellStart"/>
      <w:r w:rsidRPr="00D34F71">
        <w:rPr>
          <w:sz w:val="22"/>
          <w:szCs w:val="22"/>
        </w:rPr>
        <w:t>Атяшевремтехсервис</w:t>
      </w:r>
      <w:proofErr w:type="spellEnd"/>
      <w:r w:rsidRPr="00D34F71">
        <w:rPr>
          <w:sz w:val="22"/>
          <w:szCs w:val="22"/>
        </w:rPr>
        <w:t xml:space="preserve">»- граница жилой застройки по ул.Гражданская </w:t>
      </w:r>
      <w:proofErr w:type="spellStart"/>
      <w:r w:rsidRPr="00D34F71">
        <w:rPr>
          <w:sz w:val="22"/>
          <w:szCs w:val="22"/>
        </w:rPr>
        <w:t>рп.Атяшево</w:t>
      </w:r>
      <w:proofErr w:type="spellEnd"/>
      <w:r w:rsidRPr="00D34F71">
        <w:rPr>
          <w:sz w:val="22"/>
          <w:szCs w:val="22"/>
        </w:rPr>
        <w:t xml:space="preserve"> Атяшевского района Республики Мордовия;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  <w:r w:rsidRPr="00D34F71">
        <w:rPr>
          <w:sz w:val="22"/>
          <w:szCs w:val="22"/>
        </w:rPr>
        <w:t>Исходной планово–картографической основой для разработки проекта межевания явились материалы топографической съемки, выполненные ООО «</w:t>
      </w:r>
      <w:proofErr w:type="spellStart"/>
      <w:r w:rsidRPr="00D34F71">
        <w:rPr>
          <w:sz w:val="22"/>
          <w:szCs w:val="22"/>
        </w:rPr>
        <w:t>Гипрозем</w:t>
      </w:r>
      <w:proofErr w:type="spellEnd"/>
      <w:r w:rsidRPr="00D34F71">
        <w:rPr>
          <w:sz w:val="22"/>
          <w:szCs w:val="22"/>
        </w:rPr>
        <w:t>» в масштабе 1:500.</w:t>
      </w:r>
    </w:p>
    <w:p w:rsidR="00D34F71" w:rsidRDefault="00D34F71" w:rsidP="00D34F71">
      <w:pPr>
        <w:tabs>
          <w:tab w:val="left" w:pos="5490"/>
        </w:tabs>
        <w:spacing w:line="240" w:lineRule="atLeast"/>
        <w:contextualSpacing/>
        <w:jc w:val="both"/>
        <w:rPr>
          <w:b/>
          <w:sz w:val="22"/>
          <w:szCs w:val="22"/>
        </w:rPr>
      </w:pPr>
    </w:p>
    <w:p w:rsidR="00D34F71" w:rsidRPr="00D34F71" w:rsidRDefault="00D34F71" w:rsidP="00D34F71">
      <w:pPr>
        <w:tabs>
          <w:tab w:val="left" w:pos="5490"/>
        </w:tabs>
        <w:spacing w:line="240" w:lineRule="atLeast"/>
        <w:contextualSpacing/>
        <w:jc w:val="both"/>
        <w:rPr>
          <w:b/>
          <w:sz w:val="22"/>
          <w:szCs w:val="22"/>
        </w:rPr>
      </w:pPr>
      <w:r w:rsidRPr="00D34F71">
        <w:rPr>
          <w:b/>
          <w:sz w:val="22"/>
          <w:szCs w:val="22"/>
        </w:rPr>
        <w:t>Сведения государственного кадастра недвижимости о земельных участках, расположенных в границах разработки проекта межевания, полученные в ФБУ «Земельная кадастровая палата» по Республике Мордовия</w:t>
      </w:r>
    </w:p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701"/>
        <w:gridCol w:w="1843"/>
        <w:gridCol w:w="851"/>
        <w:gridCol w:w="1565"/>
        <w:gridCol w:w="1837"/>
      </w:tblGrid>
      <w:tr w:rsidR="00D34F71" w:rsidRPr="00D34F71" w:rsidTr="00D810B8">
        <w:tc>
          <w:tcPr>
            <w:tcW w:w="675" w:type="dxa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34F7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D34F71">
              <w:rPr>
                <w:b/>
                <w:sz w:val="22"/>
                <w:szCs w:val="22"/>
              </w:rPr>
              <w:t>/</w:t>
            </w:r>
            <w:proofErr w:type="spellStart"/>
            <w:r w:rsidRPr="00D34F71">
              <w:rPr>
                <w:b/>
                <w:sz w:val="22"/>
                <w:szCs w:val="22"/>
              </w:rPr>
              <w:t>п</w:t>
            </w:r>
            <w:proofErr w:type="spellEnd"/>
            <w:r w:rsidRPr="00D34F71">
              <w:rPr>
                <w:b/>
                <w:sz w:val="22"/>
                <w:szCs w:val="22"/>
              </w:rPr>
              <w:t xml:space="preserve"> (по схеме ПМТ)</w:t>
            </w:r>
          </w:p>
        </w:tc>
        <w:tc>
          <w:tcPr>
            <w:tcW w:w="1701" w:type="dxa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Кадастровый номер</w:t>
            </w:r>
          </w:p>
        </w:tc>
        <w:tc>
          <w:tcPr>
            <w:tcW w:w="1701" w:type="dxa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Почтовый адрес ориентира</w:t>
            </w:r>
          </w:p>
        </w:tc>
        <w:tc>
          <w:tcPr>
            <w:tcW w:w="1843" w:type="dxa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Разрешенное использование</w:t>
            </w:r>
          </w:p>
        </w:tc>
        <w:tc>
          <w:tcPr>
            <w:tcW w:w="851" w:type="dxa"/>
            <w:vAlign w:val="center"/>
          </w:tcPr>
          <w:p w:rsidR="00D34F71" w:rsidRPr="00D34F71" w:rsidRDefault="00D34F71" w:rsidP="00D34F71">
            <w:pPr>
              <w:spacing w:line="240" w:lineRule="atLeast"/>
              <w:ind w:left="-66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  <w:lang w:val="en-US"/>
              </w:rPr>
              <w:t>S</w:t>
            </w:r>
            <w:r w:rsidRPr="00D34F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34F71">
              <w:rPr>
                <w:b/>
                <w:sz w:val="22"/>
                <w:szCs w:val="22"/>
              </w:rPr>
              <w:t>зем.уч</w:t>
            </w:r>
            <w:proofErr w:type="spellEnd"/>
            <w:r w:rsidRPr="00D34F71">
              <w:rPr>
                <w:b/>
                <w:sz w:val="22"/>
                <w:szCs w:val="22"/>
              </w:rPr>
              <w:t>. по ГКН, м</w:t>
            </w:r>
            <w:proofErr w:type="gramStart"/>
            <w:r w:rsidRPr="00D34F71">
              <w:rPr>
                <w:b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565" w:type="dxa"/>
            <w:vAlign w:val="center"/>
          </w:tcPr>
          <w:p w:rsidR="00D34F71" w:rsidRPr="00D34F71" w:rsidRDefault="00D34F71" w:rsidP="00D34F71">
            <w:pPr>
              <w:spacing w:line="240" w:lineRule="atLeast"/>
              <w:ind w:left="-66" w:right="-44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Вид права</w:t>
            </w:r>
          </w:p>
        </w:tc>
        <w:tc>
          <w:tcPr>
            <w:tcW w:w="1837" w:type="dxa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Правообладатель</w:t>
            </w:r>
          </w:p>
        </w:tc>
      </w:tr>
      <w:tr w:rsidR="00D34F71" w:rsidRPr="00D34F71" w:rsidTr="00D810B8">
        <w:tc>
          <w:tcPr>
            <w:tcW w:w="675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5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37" w:type="dxa"/>
            <w:shd w:val="clear" w:color="auto" w:fill="C6D9F1"/>
            <w:vAlign w:val="center"/>
          </w:tcPr>
          <w:p w:rsidR="00D34F71" w:rsidRPr="00D34F71" w:rsidRDefault="00D34F71" w:rsidP="00D34F71">
            <w:pPr>
              <w:spacing w:line="240" w:lineRule="atLeast"/>
              <w:contextualSpacing/>
              <w:jc w:val="center"/>
              <w:rPr>
                <w:b/>
              </w:rPr>
            </w:pPr>
            <w:r w:rsidRPr="00D34F71">
              <w:rPr>
                <w:b/>
                <w:sz w:val="22"/>
                <w:szCs w:val="22"/>
              </w:rPr>
              <w:t>7</w:t>
            </w:r>
          </w:p>
        </w:tc>
      </w:tr>
      <w:tr w:rsidR="00D34F71" w:rsidRPr="00D34F71" w:rsidTr="00D810B8">
        <w:tc>
          <w:tcPr>
            <w:tcW w:w="675" w:type="dxa"/>
          </w:tcPr>
          <w:p w:rsidR="00D34F71" w:rsidRPr="00D34F71" w:rsidRDefault="00D34F71" w:rsidP="00D34F71">
            <w:pPr>
              <w:tabs>
                <w:tab w:val="left" w:pos="927"/>
              </w:tabs>
              <w:spacing w:line="240" w:lineRule="atLeast"/>
              <w:contextualSpacing/>
              <w:jc w:val="both"/>
            </w:pPr>
            <w:r w:rsidRPr="00D34F7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34F71" w:rsidRPr="00D34F71" w:rsidRDefault="00D34F71" w:rsidP="00D34F71">
            <w:pPr>
              <w:spacing w:line="240" w:lineRule="atLeast"/>
              <w:contextualSpacing/>
            </w:pPr>
            <w:r w:rsidRPr="00D34F71">
              <w:rPr>
                <w:b/>
                <w:bCs/>
                <w:sz w:val="22"/>
                <w:szCs w:val="22"/>
              </w:rPr>
              <w:t>13:03:0101003:168</w:t>
            </w:r>
          </w:p>
        </w:tc>
        <w:tc>
          <w:tcPr>
            <w:tcW w:w="1701" w:type="dxa"/>
          </w:tcPr>
          <w:p w:rsidR="00D34F71" w:rsidRPr="00D34F71" w:rsidRDefault="00D34F71" w:rsidP="00D34F71">
            <w:pPr>
              <w:spacing w:line="240" w:lineRule="atLeast"/>
              <w:contextualSpacing/>
              <w:rPr>
                <w:b/>
                <w:bCs/>
              </w:rPr>
            </w:pPr>
            <w:r w:rsidRPr="00D34F71">
              <w:rPr>
                <w:sz w:val="22"/>
                <w:szCs w:val="22"/>
              </w:rPr>
              <w:t xml:space="preserve">Республика Мордовия, Атяшевский район, </w:t>
            </w:r>
            <w:proofErr w:type="spellStart"/>
            <w:r w:rsidRPr="00D34F71">
              <w:rPr>
                <w:sz w:val="22"/>
                <w:szCs w:val="22"/>
              </w:rPr>
              <w:t>рп</w:t>
            </w:r>
            <w:proofErr w:type="spellEnd"/>
            <w:r w:rsidRPr="00D34F71">
              <w:rPr>
                <w:sz w:val="22"/>
                <w:szCs w:val="22"/>
              </w:rPr>
              <w:t xml:space="preserve">. Атяшево, ул. </w:t>
            </w:r>
            <w:proofErr w:type="gramStart"/>
            <w:r w:rsidRPr="00D34F71">
              <w:rPr>
                <w:sz w:val="22"/>
                <w:szCs w:val="22"/>
              </w:rPr>
              <w:t>Гражданская</w:t>
            </w:r>
            <w:proofErr w:type="gramEnd"/>
            <w:r w:rsidRPr="00D34F71">
              <w:rPr>
                <w:sz w:val="22"/>
                <w:szCs w:val="22"/>
              </w:rPr>
              <w:t xml:space="preserve">, </w:t>
            </w:r>
            <w:r w:rsidRPr="00D34F71">
              <w:rPr>
                <w:sz w:val="22"/>
                <w:szCs w:val="22"/>
              </w:rPr>
              <w:lastRenderedPageBreak/>
              <w:t>строение 9А</w:t>
            </w:r>
          </w:p>
        </w:tc>
        <w:tc>
          <w:tcPr>
            <w:tcW w:w="1843" w:type="dxa"/>
          </w:tcPr>
          <w:p w:rsidR="00D34F71" w:rsidRPr="00D34F71" w:rsidRDefault="00D34F71" w:rsidP="00D34F71">
            <w:pPr>
              <w:spacing w:line="240" w:lineRule="atLeast"/>
              <w:contextualSpacing/>
            </w:pPr>
            <w:r w:rsidRPr="00D34F71">
              <w:rPr>
                <w:b/>
                <w:bCs/>
                <w:sz w:val="22"/>
                <w:szCs w:val="22"/>
              </w:rPr>
              <w:lastRenderedPageBreak/>
              <w:t>Для строительства автомобильной газовой заправочной станции</w:t>
            </w:r>
            <w:r w:rsidRPr="00D34F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1527"/>
            </w:tblGrid>
            <w:tr w:rsidR="00D34F71" w:rsidRPr="00D34F71" w:rsidTr="00D810B8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D34F71" w:rsidRPr="00D34F71" w:rsidRDefault="00D34F71" w:rsidP="00D34F71">
                  <w:pPr>
                    <w:spacing w:line="240" w:lineRule="atLeast"/>
                    <w:contextualSpacing/>
                  </w:pPr>
                </w:p>
              </w:tc>
              <w:tc>
                <w:tcPr>
                  <w:tcW w:w="1482" w:type="dxa"/>
                  <w:vAlign w:val="center"/>
                  <w:hideMark/>
                </w:tcPr>
                <w:p w:rsidR="00D34F71" w:rsidRPr="00D34F71" w:rsidRDefault="00D34F71" w:rsidP="00D34F71">
                  <w:pPr>
                    <w:spacing w:line="240" w:lineRule="atLeast"/>
                    <w:contextualSpacing/>
                  </w:pPr>
                  <w:r w:rsidRPr="00D34F71">
                    <w:rPr>
                      <w:b/>
                      <w:bCs/>
                      <w:sz w:val="22"/>
                      <w:szCs w:val="22"/>
                    </w:rPr>
                    <w:t>1 600.00 кв. м</w:t>
                  </w:r>
                </w:p>
              </w:tc>
            </w:tr>
          </w:tbl>
          <w:p w:rsidR="00D34F71" w:rsidRPr="00D34F71" w:rsidRDefault="00D34F71" w:rsidP="00D34F71">
            <w:pPr>
              <w:tabs>
                <w:tab w:val="left" w:pos="927"/>
              </w:tabs>
              <w:spacing w:line="240" w:lineRule="atLeast"/>
              <w:contextualSpacing/>
              <w:jc w:val="center"/>
            </w:pPr>
          </w:p>
        </w:tc>
        <w:tc>
          <w:tcPr>
            <w:tcW w:w="1565" w:type="dxa"/>
          </w:tcPr>
          <w:p w:rsidR="00D34F71" w:rsidRPr="00D34F71" w:rsidRDefault="00D34F71" w:rsidP="00D34F71">
            <w:pPr>
              <w:spacing w:line="240" w:lineRule="atLeast"/>
              <w:contextualSpacing/>
            </w:pPr>
            <w:r w:rsidRPr="00D34F71">
              <w:rPr>
                <w:sz w:val="22"/>
                <w:szCs w:val="22"/>
              </w:rPr>
              <w:t>Нет данных</w:t>
            </w:r>
          </w:p>
        </w:tc>
        <w:tc>
          <w:tcPr>
            <w:tcW w:w="1837" w:type="dxa"/>
          </w:tcPr>
          <w:p w:rsidR="00D34F71" w:rsidRPr="00D34F71" w:rsidRDefault="00D34F71" w:rsidP="00D34F71">
            <w:pPr>
              <w:tabs>
                <w:tab w:val="left" w:pos="927"/>
              </w:tabs>
              <w:spacing w:line="240" w:lineRule="atLeast"/>
              <w:contextualSpacing/>
              <w:jc w:val="both"/>
            </w:pPr>
            <w:r w:rsidRPr="00D34F71">
              <w:rPr>
                <w:sz w:val="22"/>
                <w:szCs w:val="22"/>
              </w:rPr>
              <w:t>Нет данных</w:t>
            </w:r>
          </w:p>
        </w:tc>
      </w:tr>
    </w:tbl>
    <w:p w:rsidR="00D34F71" w:rsidRPr="00D34F71" w:rsidRDefault="00D34F71" w:rsidP="00D34F71">
      <w:pPr>
        <w:spacing w:line="240" w:lineRule="atLeast"/>
        <w:contextualSpacing/>
        <w:jc w:val="both"/>
        <w:rPr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  <w:r w:rsidRPr="00D34F71">
        <w:rPr>
          <w:b/>
          <w:sz w:val="22"/>
          <w:szCs w:val="22"/>
        </w:rPr>
        <w:t>5.2. Формирование проектных границ земельных участков</w:t>
      </w:r>
    </w:p>
    <w:p w:rsidR="00D34F71" w:rsidRPr="00D34F71" w:rsidRDefault="00D34F71" w:rsidP="00D34F71">
      <w:pPr>
        <w:spacing w:line="240" w:lineRule="atLeast"/>
        <w:contextualSpacing/>
        <w:jc w:val="center"/>
        <w:rPr>
          <w:b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Cs/>
          <w:sz w:val="22"/>
          <w:szCs w:val="22"/>
        </w:rPr>
      </w:pPr>
      <w:r w:rsidRPr="00D34F71">
        <w:rPr>
          <w:bCs/>
          <w:sz w:val="22"/>
          <w:szCs w:val="22"/>
        </w:rPr>
        <w:t>Формирование проектных границ земельных участков производится в пределах красных линий, отделяющих территории общего пользования от формируемых участков, подлежащих передаче физическим и юридическим лицам на различном праве. Границы земельных участков устанавливаются по красным линиям, границам смежных земельных участков (при их наличии) и проездов, естественным границам, границам отвода магистральных инженерно-транспортных коммуникаций.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Cs/>
          <w:sz w:val="22"/>
          <w:szCs w:val="22"/>
        </w:rPr>
      </w:pPr>
      <w:r w:rsidRPr="00D34F71">
        <w:rPr>
          <w:bCs/>
          <w:sz w:val="22"/>
          <w:szCs w:val="22"/>
        </w:rPr>
        <w:t>При разработке проекта межевания территории обеспечено соблюдение следующих требований: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Cs/>
          <w:sz w:val="22"/>
          <w:szCs w:val="22"/>
        </w:rPr>
      </w:pPr>
      <w:r w:rsidRPr="00D34F71">
        <w:rPr>
          <w:bCs/>
          <w:sz w:val="22"/>
          <w:szCs w:val="22"/>
        </w:rPr>
        <w:t>- границы проектируемого земельного участка установлены в зависимости от функционального назначения территориальной зоны, в которой он находится и обеспечения условий эксплуатации объектов недвижимости и земельных участков, включая проезды, проходы к ним, путем установления границ территорий общего пользования;</w:t>
      </w: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Cs/>
          <w:sz w:val="22"/>
          <w:szCs w:val="22"/>
        </w:rPr>
      </w:pPr>
      <w:r w:rsidRPr="00D34F71">
        <w:rPr>
          <w:bCs/>
          <w:sz w:val="22"/>
          <w:szCs w:val="22"/>
        </w:rPr>
        <w:t>- границы существующих земельных участков при разработке проекта межевания не подлежат изменению, за исключением случаев изъятия земель для государственных нужд в соответствии с законодательством или при согласии землепользователя на изменение границ земельных участков, а так же при выявлении кадастровых ошибок в отношении земельных участков, учтенных в государственном кадастре недвижимости.</w:t>
      </w:r>
    </w:p>
    <w:p w:rsidR="00D34F71" w:rsidRPr="00D34F71" w:rsidRDefault="00D34F71" w:rsidP="00D34F71">
      <w:pPr>
        <w:tabs>
          <w:tab w:val="left" w:pos="5490"/>
        </w:tabs>
        <w:spacing w:line="240" w:lineRule="atLeast"/>
        <w:ind w:firstLine="360"/>
        <w:contextualSpacing/>
        <w:jc w:val="center"/>
        <w:rPr>
          <w:b/>
          <w:bCs/>
          <w:sz w:val="22"/>
          <w:szCs w:val="22"/>
        </w:rPr>
      </w:pPr>
    </w:p>
    <w:p w:rsidR="00D34F71" w:rsidRPr="00D34F71" w:rsidRDefault="00D34F71" w:rsidP="00D34F71">
      <w:pPr>
        <w:tabs>
          <w:tab w:val="left" w:pos="5490"/>
        </w:tabs>
        <w:spacing w:line="240" w:lineRule="atLeast"/>
        <w:ind w:firstLine="360"/>
        <w:contextualSpacing/>
        <w:jc w:val="center"/>
        <w:rPr>
          <w:b/>
          <w:bCs/>
          <w:sz w:val="22"/>
          <w:szCs w:val="22"/>
        </w:rPr>
      </w:pPr>
      <w:r w:rsidRPr="00D34F71">
        <w:rPr>
          <w:b/>
          <w:bCs/>
          <w:sz w:val="22"/>
          <w:szCs w:val="22"/>
        </w:rPr>
        <w:t>5.3. Обоснование принятых решений по проекту межевания</w:t>
      </w:r>
    </w:p>
    <w:p w:rsidR="00D34F71" w:rsidRPr="00D34F71" w:rsidRDefault="00D34F71" w:rsidP="00D34F71">
      <w:pPr>
        <w:tabs>
          <w:tab w:val="left" w:pos="5490"/>
        </w:tabs>
        <w:spacing w:line="240" w:lineRule="atLeast"/>
        <w:ind w:firstLine="360"/>
        <w:contextualSpacing/>
        <w:jc w:val="center"/>
        <w:rPr>
          <w:bCs/>
          <w:sz w:val="22"/>
          <w:szCs w:val="22"/>
        </w:rPr>
      </w:pPr>
    </w:p>
    <w:p w:rsidR="00D34F71" w:rsidRPr="00D34F71" w:rsidRDefault="00D34F71" w:rsidP="00D34F71">
      <w:pPr>
        <w:spacing w:line="240" w:lineRule="atLeast"/>
        <w:ind w:firstLine="720"/>
        <w:contextualSpacing/>
        <w:jc w:val="both"/>
        <w:rPr>
          <w:bCs/>
          <w:sz w:val="22"/>
          <w:szCs w:val="22"/>
        </w:rPr>
      </w:pPr>
      <w:proofErr w:type="gramStart"/>
      <w:r w:rsidRPr="00D34F71">
        <w:rPr>
          <w:bCs/>
          <w:sz w:val="22"/>
          <w:szCs w:val="22"/>
        </w:rPr>
        <w:t xml:space="preserve">При разработке проекта межевания территории  в границы земельного участка проектируемой </w:t>
      </w:r>
      <w:proofErr w:type="spellStart"/>
      <w:r w:rsidRPr="00D34F71">
        <w:rPr>
          <w:bCs/>
          <w:sz w:val="22"/>
          <w:szCs w:val="22"/>
        </w:rPr>
        <w:t>автомойки</w:t>
      </w:r>
      <w:proofErr w:type="spellEnd"/>
      <w:r w:rsidRPr="00D34F71">
        <w:rPr>
          <w:bCs/>
          <w:sz w:val="22"/>
          <w:szCs w:val="22"/>
        </w:rPr>
        <w:t xml:space="preserve"> включены территории, на которой предполагается размещение </w:t>
      </w:r>
      <w:proofErr w:type="spellStart"/>
      <w:r w:rsidRPr="00D34F71">
        <w:rPr>
          <w:bCs/>
          <w:sz w:val="22"/>
          <w:szCs w:val="22"/>
        </w:rPr>
        <w:t>автомоечного</w:t>
      </w:r>
      <w:proofErr w:type="spellEnd"/>
      <w:r w:rsidRPr="00D34F71">
        <w:rPr>
          <w:bCs/>
          <w:sz w:val="22"/>
          <w:szCs w:val="22"/>
        </w:rPr>
        <w:t xml:space="preserve"> комплекса,  санитарной зоны, предприятия торговли,  а также прилегающие к ним территории, необходимые для обеспечения их функционирования (обслуживания), с учетом требований градостроительных регламентов Правил землепользования и застройки Атяшевского городского поселения Атяшевского муниципального района Республики Мордовия, противопожарной безопасности, санитарных и иных норм.</w:t>
      </w:r>
      <w:proofErr w:type="gramEnd"/>
    </w:p>
    <w:p w:rsidR="00D34F71" w:rsidRDefault="00D34F71" w:rsidP="00D34F71">
      <w:pPr>
        <w:pStyle w:val="aff1"/>
        <w:spacing w:line="240" w:lineRule="atLeast"/>
        <w:contextualSpacing/>
        <w:jc w:val="center"/>
        <w:rPr>
          <w:rStyle w:val="aff2"/>
          <w:rFonts w:ascii="Times New Roman" w:hAnsi="Times New Roman" w:cs="Times New Roman"/>
          <w:noProof/>
          <w:sz w:val="28"/>
        </w:rPr>
      </w:pPr>
      <w:r>
        <w:rPr>
          <w:rStyle w:val="aff2"/>
          <w:rFonts w:ascii="Times New Roman" w:hAnsi="Times New Roman" w:cs="Times New Roman"/>
          <w:noProof/>
          <w:sz w:val="28"/>
        </w:rPr>
        <w:t>Приложение № 1</w:t>
      </w:r>
    </w:p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Style w:val="aff2"/>
          <w:rFonts w:ascii="Times New Roman" w:hAnsi="Times New Roman" w:cs="Times New Roman"/>
          <w:noProof/>
          <w:sz w:val="28"/>
        </w:rPr>
        <w:t>Градостроительный план земельного участка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73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20"/>
      </w:tblGrid>
      <w:tr w:rsidR="00D34F71" w:rsidTr="00D810B8">
        <w:tc>
          <w:tcPr>
            <w:tcW w:w="253" w:type="pct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№</w:t>
            </w: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en-US"/>
              </w:rPr>
              <w:t>R</w:t>
            </w: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en-US"/>
              </w:rPr>
              <w:t>U</w:t>
            </w: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1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540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Градостроительный план земельного участка подготовлен на основании</w:t>
      </w:r>
    </w:p>
    <w:tbl>
      <w:tblPr>
        <w:tblW w:w="9570" w:type="dxa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 xml:space="preserve"> (реквизиты решения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 о подготовке документации по планировке территории, либо реквизиты обращения и ф.и.о. заявителя –физического лица, либо реквизиты обращения и наименование заявителя – юридического лица о выдаче градостроительного плана земельного участка)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Местонахождение земельного участка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0B527C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Республика Мордовия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(субъект Российской Федерации)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Атяшевский район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(муниципальный район или городской округ)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р.</w:t>
            </w:r>
            <w:r w:rsidRPr="000B527C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Атяшево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(поселение)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0" w:type="auto"/>
        <w:tblLook w:val="0000"/>
      </w:tblPr>
      <w:tblGrid>
        <w:gridCol w:w="5148"/>
        <w:gridCol w:w="4422"/>
      </w:tblGrid>
      <w:tr w:rsidR="00D34F71" w:rsidTr="00D810B8">
        <w:tc>
          <w:tcPr>
            <w:tcW w:w="514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Кадастровый номер земельного участка</w:t>
            </w:r>
          </w:p>
        </w:tc>
        <w:tc>
          <w:tcPr>
            <w:tcW w:w="4422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0A7E12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13:03:0101003:168</w:t>
            </w:r>
          </w:p>
        </w:tc>
      </w:tr>
      <w:tr w:rsidR="00D34F71" w:rsidTr="00D810B8">
        <w:tc>
          <w:tcPr>
            <w:tcW w:w="514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422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(заполняется при наличии кадастрового номера)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16"/>
        </w:rPr>
      </w:pPr>
    </w:p>
    <w:tbl>
      <w:tblPr>
        <w:tblW w:w="9900" w:type="dxa"/>
        <w:tblInd w:w="-72" w:type="dxa"/>
        <w:tblLook w:val="0000"/>
      </w:tblPr>
      <w:tblGrid>
        <w:gridCol w:w="2520"/>
        <w:gridCol w:w="7380"/>
      </w:tblGrid>
      <w:tr w:rsidR="00D34F71" w:rsidTr="00D810B8">
        <w:trPr>
          <w:cantSplit/>
          <w:trHeight w:val="322"/>
        </w:trPr>
        <w:tc>
          <w:tcPr>
            <w:tcW w:w="252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lastRenderedPageBreak/>
              <w:t>План подготовлен</w:t>
            </w: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:rsidR="00D34F71" w:rsidRPr="006D1D09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 w:rsidRPr="006D1D09"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ООО «Гипрозем»</w:t>
            </w:r>
          </w:p>
        </w:tc>
      </w:tr>
      <w:tr w:rsidR="00D34F71" w:rsidTr="00D810B8">
        <w:tc>
          <w:tcPr>
            <w:tcW w:w="252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(ф.и.о., должность уполномоченного лица, наименование органа или организации)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73"/>
        <w:gridCol w:w="196"/>
        <w:gridCol w:w="361"/>
        <w:gridCol w:w="196"/>
        <w:gridCol w:w="1605"/>
        <w:gridCol w:w="361"/>
        <w:gridCol w:w="359"/>
        <w:gridCol w:w="359"/>
        <w:gridCol w:w="1982"/>
        <w:gridCol w:w="179"/>
        <w:gridCol w:w="2341"/>
        <w:gridCol w:w="198"/>
      </w:tblGrid>
      <w:tr w:rsidR="00D34F71" w:rsidTr="00D810B8">
        <w:tc>
          <w:tcPr>
            <w:tcW w:w="1273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noProof/>
                <w:sz w:val="28"/>
              </w:rPr>
              <w:t>М.П.</w:t>
            </w: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«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»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 xml:space="preserve">      </w:t>
            </w:r>
          </w:p>
        </w:tc>
        <w:tc>
          <w:tcPr>
            <w:tcW w:w="361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20</w:t>
            </w: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359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proofErr w:type="gramStart"/>
            <w:r>
              <w:rPr>
                <w:i/>
                <w:iCs/>
                <w:sz w:val="28"/>
              </w:rPr>
              <w:t>г</w:t>
            </w:r>
            <w:proofErr w:type="gramEnd"/>
            <w:r>
              <w:rPr>
                <w:i/>
                <w:iCs/>
                <w:sz w:val="28"/>
              </w:rPr>
              <w:t>.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79" w:type="dxa"/>
            <w:tcBorders>
              <w:left w:val="nil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noProof/>
                <w:sz w:val="28"/>
              </w:rPr>
              <w:t>/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98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noProof/>
                <w:sz w:val="28"/>
              </w:rPr>
              <w:t>/</w:t>
            </w:r>
          </w:p>
        </w:tc>
      </w:tr>
      <w:tr w:rsidR="00D34F71" w:rsidTr="00D810B8">
        <w:trPr>
          <w:cantSplit/>
        </w:trPr>
        <w:tc>
          <w:tcPr>
            <w:tcW w:w="1273" w:type="dxa"/>
          </w:tcPr>
          <w:p w:rsidR="00D34F71" w:rsidRDefault="00D34F71" w:rsidP="00D34F71">
            <w:pPr>
              <w:spacing w:line="240" w:lineRule="atLeast"/>
              <w:contextualSpacing/>
              <w:rPr>
                <w:noProof/>
                <w:sz w:val="28"/>
              </w:rPr>
            </w:pPr>
          </w:p>
        </w:tc>
        <w:tc>
          <w:tcPr>
            <w:tcW w:w="3437" w:type="dxa"/>
            <w:gridSpan w:val="7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(дата)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(подпись)</w:t>
            </w:r>
          </w:p>
        </w:tc>
        <w:tc>
          <w:tcPr>
            <w:tcW w:w="179" w:type="dxa"/>
          </w:tcPr>
          <w:p w:rsidR="00D34F71" w:rsidRDefault="00D34F71" w:rsidP="00D34F71">
            <w:pPr>
              <w:spacing w:line="240" w:lineRule="atLeast"/>
              <w:contextualSpacing/>
              <w:rPr>
                <w:noProof/>
                <w:sz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(расшифровка подписи)</w:t>
            </w:r>
          </w:p>
        </w:tc>
        <w:tc>
          <w:tcPr>
            <w:tcW w:w="198" w:type="dxa"/>
          </w:tcPr>
          <w:p w:rsidR="00D34F71" w:rsidRDefault="00D34F71" w:rsidP="00D34F71">
            <w:pPr>
              <w:spacing w:line="240" w:lineRule="atLeast"/>
              <w:contextualSpacing/>
              <w:rPr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Представлен 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277267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Отделом строительства, архитектуры и ЖКХ Атяшевского муниципального района Республики Мордовия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277267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самоуправления)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61"/>
        <w:gridCol w:w="196"/>
        <w:gridCol w:w="1605"/>
        <w:gridCol w:w="361"/>
        <w:gridCol w:w="359"/>
        <w:gridCol w:w="359"/>
      </w:tblGrid>
      <w:tr w:rsidR="00D34F71" w:rsidTr="00D810B8"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361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359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D34F71" w:rsidTr="00D810B8">
        <w:trPr>
          <w:cantSplit/>
        </w:trPr>
        <w:tc>
          <w:tcPr>
            <w:tcW w:w="3437" w:type="dxa"/>
            <w:gridSpan w:val="7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(дата)</w:t>
            </w: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Pr="00377FE8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</w:rPr>
      </w:pPr>
      <w:r w:rsidRPr="00377FE8">
        <w:rPr>
          <w:rFonts w:ascii="Times New Roman" w:hAnsi="Times New Roman" w:cs="Times New Roman"/>
          <w:noProof/>
          <w:sz w:val="24"/>
          <w:szCs w:val="24"/>
        </w:rPr>
        <w:t xml:space="preserve">Утвержден </w:t>
      </w:r>
    </w:p>
    <w:tbl>
      <w:tblPr>
        <w:tblW w:w="0" w:type="auto"/>
        <w:tblLook w:val="0000"/>
      </w:tblPr>
      <w:tblGrid>
        <w:gridCol w:w="9570"/>
      </w:tblGrid>
      <w:tr w:rsidR="00D34F71" w:rsidRPr="00377FE8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277267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Постановлением Главы администрации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Атяшевскогогородского поселения Атяшевского муниципального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района Республики Мордовия «Об утверждении градостроительного плана земельного участка, расположенного по адресу: </w:t>
            </w:r>
            <w:r w:rsidRPr="008A4E12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Республика Мордовия, Атяшевский район, рп. Атяшево, ул. Гражданская, строение 9А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» от             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     , подписанный Главой администрации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Атяшевского городского поселения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Атяшевского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муниципального района Республики Мордовия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А. Д. Чараевым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noProof/>
          <w:sz w:val="16"/>
        </w:rPr>
      </w:pPr>
      <w:r>
        <w:rPr>
          <w:rFonts w:ascii="Times New Roman" w:hAnsi="Times New Roman" w:cs="Times New Roman"/>
          <w:noProof/>
          <w:sz w:val="16"/>
        </w:rPr>
        <w:t>(реквизиты акта Правительства Российской Федерации, или высшего исполнительного органа государственной власти субъекта Российской Федерации, или главы местной администрации об утверждении)</w:t>
      </w: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2. Информация о градостроительном регламенте земельного участка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20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Градостроительный регламент земельного участка установлен в составе правил землепользования и застройки, утвержденных представительным органом местного самоуправления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Градостроительный регламент не установлен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proofErr w:type="gramStart"/>
      <w:r>
        <w:rPr>
          <w:rFonts w:ascii="Times New Roman" w:hAnsi="Times New Roman" w:cs="Times New Roman"/>
          <w:noProof/>
          <w:sz w:val="16"/>
        </w:rPr>
        <w:t>(наименование представительного органа местного самоуправления,</w:t>
      </w:r>
      <w:proofErr w:type="gramEnd"/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реквизиты акта об утверждении правил)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  <w:u w:val="single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.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ind w:firstLine="540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Информация обо всех предусмотренных градостроительным регламентом видах разрешенного использования земельного участка (за исключением случаев предоставления земельного участка для государственных или муниципальных нужд):</w:t>
      </w:r>
    </w:p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основные виды: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Градостроительным регламентом не установлены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условно разрешенные виды: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Градостроительным регламентом не установлены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ind w:left="360"/>
        <w:contextualSpacing/>
        <w:rPr>
          <w:rFonts w:ascii="Times New Roman" w:hAnsi="Times New Roman" w:cs="Times New Roman"/>
          <w:sz w:val="28"/>
        </w:rPr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вспомогательные виды: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Градостроительным регламентом не установлены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3. Информация о разрешенном использовании земельного участка, требованиях к назначению, параметрам и размещению объекта капитального строительства</w:t>
      </w:r>
    </w:p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Разрешенное использование земельного участка:</w:t>
      </w:r>
    </w:p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основные виды разрешенного использования: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Для строительствпа и размещения АГЗС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условно разрешенные виды использования: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вспомогательные виды разрешенного использования: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Требования к назначению, параметрам и размещению объекта капитального строительства на указанном земельном участке </w:t>
      </w: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Назначение объекта капитального строительства</w:t>
      </w:r>
    </w:p>
    <w:tbl>
      <w:tblPr>
        <w:tblW w:w="0" w:type="auto"/>
        <w:tblLayout w:type="fixed"/>
        <w:tblLook w:val="0000"/>
      </w:tblPr>
      <w:tblGrid>
        <w:gridCol w:w="484"/>
        <w:gridCol w:w="4132"/>
        <w:gridCol w:w="352"/>
        <w:gridCol w:w="4320"/>
        <w:gridCol w:w="282"/>
      </w:tblGrid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№</w:t>
            </w: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 xml:space="preserve"> 2</w:t>
            </w: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,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34F71" w:rsidRPr="007916B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</w:rPr>
              <w:t>АГЗС</w:t>
            </w: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</w:p>
        </w:tc>
      </w:tr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132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капитального строительства)</w:t>
            </w: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t>Предельные (минимальные и (или) максимальные) размеры земельных участков объектов капитального строительства, в том числе площадь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2160"/>
        <w:gridCol w:w="14"/>
        <w:gridCol w:w="1966"/>
        <w:gridCol w:w="1542"/>
      </w:tblGrid>
      <w:tr w:rsidR="00D34F71" w:rsidTr="00D810B8">
        <w:trPr>
          <w:cantSplit/>
        </w:trPr>
        <w:tc>
          <w:tcPr>
            <w:tcW w:w="3888" w:type="dxa"/>
            <w:vMerge w:val="restart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 xml:space="preserve">Номер участка </w:t>
            </w:r>
            <w:r>
              <w:rPr>
                <w:noProof/>
                <w:sz w:val="28"/>
              </w:rPr>
              <w:br/>
              <w:t>согласно чертежу градостроительного плана</w:t>
            </w:r>
          </w:p>
        </w:tc>
        <w:tc>
          <w:tcPr>
            <w:tcW w:w="4140" w:type="dxa"/>
            <w:gridSpan w:val="3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Размер (м)</w:t>
            </w:r>
          </w:p>
        </w:tc>
        <w:tc>
          <w:tcPr>
            <w:tcW w:w="1542" w:type="dxa"/>
            <w:vMerge w:val="restart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Площадь (кв. м.)</w:t>
            </w:r>
          </w:p>
        </w:tc>
      </w:tr>
      <w:tr w:rsidR="00D34F71" w:rsidTr="00D810B8">
        <w:trPr>
          <w:cantSplit/>
        </w:trPr>
        <w:tc>
          <w:tcPr>
            <w:tcW w:w="3888" w:type="dxa"/>
            <w:vMerge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2160" w:type="dxa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максимальный</w:t>
            </w:r>
          </w:p>
        </w:tc>
        <w:tc>
          <w:tcPr>
            <w:tcW w:w="1980" w:type="dxa"/>
            <w:gridSpan w:val="2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минимальный</w:t>
            </w:r>
          </w:p>
        </w:tc>
        <w:tc>
          <w:tcPr>
            <w:tcW w:w="1542" w:type="dxa"/>
            <w:vMerge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</w:tr>
      <w:tr w:rsidR="00D34F71" w:rsidTr="00D810B8">
        <w:trPr>
          <w:cantSplit/>
        </w:trPr>
        <w:tc>
          <w:tcPr>
            <w:tcW w:w="3888" w:type="dxa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№ 2</w:t>
            </w:r>
          </w:p>
        </w:tc>
        <w:tc>
          <w:tcPr>
            <w:tcW w:w="2174" w:type="dxa"/>
            <w:gridSpan w:val="2"/>
          </w:tcPr>
          <w:p w:rsidR="00D34F71" w:rsidRPr="003564B3" w:rsidRDefault="00D34F71" w:rsidP="00D34F71">
            <w:pPr>
              <w:spacing w:line="240" w:lineRule="atLeast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66" w:type="dxa"/>
          </w:tcPr>
          <w:p w:rsidR="00D34F71" w:rsidRPr="003564B3" w:rsidRDefault="00D34F71" w:rsidP="00D34F71">
            <w:pPr>
              <w:spacing w:line="240" w:lineRule="atLeast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542" w:type="dxa"/>
          </w:tcPr>
          <w:p w:rsidR="00D34F71" w:rsidRPr="00684AE9" w:rsidRDefault="00D34F71" w:rsidP="00D34F71">
            <w:pPr>
              <w:spacing w:line="240" w:lineRule="atLeast"/>
              <w:contextualSpacing/>
              <w:jc w:val="center"/>
              <w:rPr>
                <w:noProof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788"/>
        <w:gridCol w:w="180"/>
        <w:gridCol w:w="1800"/>
        <w:gridCol w:w="180"/>
        <w:gridCol w:w="2622"/>
      </w:tblGrid>
      <w:tr w:rsidR="00D34F71" w:rsidRPr="003258CD" w:rsidTr="00D810B8">
        <w:tc>
          <w:tcPr>
            <w:tcW w:w="4788" w:type="dxa"/>
          </w:tcPr>
          <w:p w:rsidR="00D34F71" w:rsidRPr="003258CD" w:rsidRDefault="00D34F71" w:rsidP="00D34F71">
            <w:pPr>
              <w:spacing w:line="240" w:lineRule="atLeast"/>
              <w:contextualSpacing/>
            </w:pPr>
            <w:r w:rsidRPr="003258CD">
              <w:rPr>
                <w:noProof/>
              </w:rPr>
              <w:tab/>
              <w:t>Предельное количество этажей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i/>
                <w:iCs/>
              </w:rPr>
            </w:pPr>
            <w:r w:rsidRPr="003258CD">
              <w:rPr>
                <w:i/>
                <w:iCs/>
              </w:rPr>
              <w:t>определяется проектом</w:t>
            </w:r>
          </w:p>
        </w:tc>
        <w:tc>
          <w:tcPr>
            <w:tcW w:w="2802" w:type="dxa"/>
            <w:gridSpan w:val="2"/>
          </w:tcPr>
          <w:p w:rsidR="00D34F71" w:rsidRPr="003258CD" w:rsidRDefault="00D34F71" w:rsidP="00D34F71">
            <w:pPr>
              <w:spacing w:line="240" w:lineRule="atLeast"/>
              <w:contextualSpacing/>
            </w:pPr>
            <w:r w:rsidRPr="003258CD">
              <w:rPr>
                <w:noProof/>
              </w:rPr>
              <w:t>или предельная</w:t>
            </w:r>
          </w:p>
        </w:tc>
      </w:tr>
      <w:tr w:rsidR="00D34F71" w:rsidRPr="003258CD" w:rsidTr="00D810B8">
        <w:tc>
          <w:tcPr>
            <w:tcW w:w="4968" w:type="dxa"/>
            <w:gridSpan w:val="2"/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noProof/>
              </w:rPr>
            </w:pPr>
            <w:r w:rsidRPr="003258CD">
              <w:rPr>
                <w:noProof/>
              </w:rPr>
              <w:t>высота зданий, строений, сооружений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определяется</w:t>
            </w:r>
            <w:r w:rsidRPr="003258CD">
              <w:rPr>
                <w:i/>
                <w:iCs/>
              </w:rPr>
              <w:t xml:space="preserve"> проектом</w:t>
            </w:r>
          </w:p>
        </w:tc>
        <w:tc>
          <w:tcPr>
            <w:tcW w:w="2622" w:type="dxa"/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noProof/>
              </w:rPr>
            </w:pPr>
            <w:r w:rsidRPr="003258CD">
              <w:rPr>
                <w:noProof/>
              </w:rPr>
              <w:t>м.</w:t>
            </w:r>
          </w:p>
        </w:tc>
      </w:tr>
    </w:tbl>
    <w:p w:rsidR="00D34F71" w:rsidRPr="003258CD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Максимальный процент застройки в границах земельного участка</w:t>
      </w:r>
    </w:p>
    <w:tbl>
      <w:tblPr>
        <w:tblW w:w="0" w:type="auto"/>
        <w:tblLayout w:type="fixed"/>
        <w:tblLook w:val="0000"/>
      </w:tblPr>
      <w:tblGrid>
        <w:gridCol w:w="3708"/>
        <w:gridCol w:w="3060"/>
      </w:tblGrid>
      <w:tr w:rsidR="00D34F71" w:rsidTr="00D810B8">
        <w:tc>
          <w:tcPr>
            <w:tcW w:w="3708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60  %</w:t>
            </w:r>
          </w:p>
        </w:tc>
        <w:tc>
          <w:tcPr>
            <w:tcW w:w="3060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noProof/>
                <w:sz w:val="28"/>
              </w:rPr>
              <w:t>процентов.</w:t>
            </w:r>
          </w:p>
        </w:tc>
      </w:tr>
    </w:tbl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Иные показатели: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4. Информация о расположенных в границах земельного участка объектах капитального строительства и объектах культурного наследия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Объекты капитального строительства</w:t>
      </w:r>
    </w:p>
    <w:p w:rsidR="00D34F71" w:rsidRDefault="00D34F71" w:rsidP="00D34F71">
      <w:pPr>
        <w:spacing w:line="240" w:lineRule="atLeast"/>
        <w:contextualSpacing/>
      </w:pPr>
    </w:p>
    <w:tbl>
      <w:tblPr>
        <w:tblW w:w="957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"/>
        <w:gridCol w:w="370"/>
        <w:gridCol w:w="3240"/>
        <w:gridCol w:w="180"/>
        <w:gridCol w:w="5763"/>
      </w:tblGrid>
      <w:tr w:rsidR="00D34F71" w:rsidTr="00D810B8">
        <w:trPr>
          <w:cantSplit/>
          <w:trHeight w:val="343"/>
        </w:trPr>
        <w:tc>
          <w:tcPr>
            <w:tcW w:w="388" w:type="dxa"/>
            <w:gridSpan w:val="2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sz w:val="28"/>
              </w:rPr>
            </w:pPr>
          </w:p>
        </w:tc>
        <w:tc>
          <w:tcPr>
            <w:tcW w:w="180" w:type="dxa"/>
          </w:tcPr>
          <w:p w:rsidR="00D34F71" w:rsidRDefault="00D34F71" w:rsidP="00D34F71">
            <w:pPr>
              <w:pStyle w:val="1"/>
              <w:spacing w:line="240" w:lineRule="atLeast"/>
            </w:pPr>
          </w:p>
        </w:tc>
        <w:tc>
          <w:tcPr>
            <w:tcW w:w="5763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1"/>
              <w:spacing w:line="240" w:lineRule="atLeast"/>
            </w:pPr>
          </w:p>
        </w:tc>
      </w:tr>
      <w:tr w:rsidR="00D34F71" w:rsidTr="00D810B8">
        <w:trPr>
          <w:cantSplit/>
          <w:trHeight w:val="196"/>
        </w:trPr>
        <w:tc>
          <w:tcPr>
            <w:tcW w:w="3628" w:type="dxa"/>
            <w:gridSpan w:val="3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18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</w:p>
        </w:tc>
        <w:tc>
          <w:tcPr>
            <w:tcW w:w="5763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капитального строительства)</w:t>
            </w:r>
          </w:p>
        </w:tc>
      </w:tr>
      <w:tr w:rsidR="00D34F71" w:rsidTr="00D810B8">
        <w:tblPrEx>
          <w:tblCellMar>
            <w:left w:w="57" w:type="dxa"/>
            <w:right w:w="57" w:type="dxa"/>
          </w:tblCellMar>
        </w:tblPrEx>
        <w:trPr>
          <w:gridBefore w:val="1"/>
          <w:wBefore w:w="18" w:type="dxa"/>
          <w:cantSplit/>
          <w:trHeight w:val="686"/>
        </w:trPr>
        <w:tc>
          <w:tcPr>
            <w:tcW w:w="3610" w:type="dxa"/>
            <w:gridSpan w:val="2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left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u w:val="single"/>
              </w:rPr>
              <w:t>инвентаризационный или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8"/>
                <w:u w:val="single"/>
              </w:rPr>
              <w:t>кадастровый номер</w:t>
            </w:r>
          </w:p>
        </w:tc>
        <w:tc>
          <w:tcPr>
            <w:tcW w:w="180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5763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________</w:t>
            </w:r>
          </w:p>
        </w:tc>
      </w:tr>
    </w:tbl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технический паспорт объекта подготовлен </w:t>
      </w: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61"/>
        <w:gridCol w:w="196"/>
        <w:gridCol w:w="1605"/>
        <w:gridCol w:w="361"/>
        <w:gridCol w:w="359"/>
        <w:gridCol w:w="1090"/>
        <w:gridCol w:w="5220"/>
      </w:tblGrid>
      <w:tr w:rsidR="00D34F71" w:rsidTr="00D810B8">
        <w:trPr>
          <w:cantSplit/>
          <w:trHeight w:val="320"/>
        </w:trPr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 xml:space="preserve"> </w:t>
            </w:r>
          </w:p>
        </w:tc>
        <w:tc>
          <w:tcPr>
            <w:tcW w:w="361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sz w:val="28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090" w:type="dxa"/>
          </w:tcPr>
          <w:p w:rsidR="00D34F71" w:rsidRDefault="00D34F71" w:rsidP="00D34F71">
            <w:pPr>
              <w:tabs>
                <w:tab w:val="left" w:pos="676"/>
              </w:tabs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1"/>
              <w:spacing w:line="240" w:lineRule="atLeast"/>
            </w:pPr>
            <w:r>
              <w:t>»</w:t>
            </w:r>
          </w:p>
        </w:tc>
      </w:tr>
      <w:tr w:rsidR="00D34F71" w:rsidTr="00D810B8">
        <w:trPr>
          <w:cantSplit/>
        </w:trPr>
        <w:tc>
          <w:tcPr>
            <w:tcW w:w="9388" w:type="dxa"/>
            <w:gridSpan w:val="8"/>
          </w:tcPr>
          <w:p w:rsidR="00D34F71" w:rsidRDefault="00D34F71" w:rsidP="00D34F71">
            <w:pPr>
              <w:pStyle w:val="1"/>
              <w:spacing w:line="240" w:lineRule="atLeast"/>
            </w:pPr>
            <w:r>
              <w:rPr>
                <w:noProof/>
                <w:sz w:val="16"/>
              </w:rPr>
              <w:t>дата, наименование организации (органа) государственного технического учета и (или) технической инвентаризации объектов</w:t>
            </w:r>
          </w:p>
        </w:tc>
      </w:tr>
      <w:tr w:rsidR="00D34F71" w:rsidTr="00D810B8">
        <w:trPr>
          <w:cantSplit/>
        </w:trPr>
        <w:tc>
          <w:tcPr>
            <w:tcW w:w="9388" w:type="dxa"/>
            <w:gridSpan w:val="8"/>
          </w:tcPr>
          <w:p w:rsidR="00D34F71" w:rsidRDefault="00D34F71" w:rsidP="00D34F71">
            <w:pPr>
              <w:pStyle w:val="1"/>
              <w:spacing w:line="240" w:lineRule="atLeast"/>
              <w:rPr>
                <w:noProof/>
                <w:sz w:val="16"/>
              </w:rPr>
            </w:pPr>
            <w:r>
              <w:rPr>
                <w:noProof/>
                <w:sz w:val="16"/>
              </w:rPr>
              <w:t>капитального строительства)</w:t>
            </w:r>
          </w:p>
        </w:tc>
      </w:tr>
      <w:tr w:rsidR="00D34F71" w:rsidTr="00D8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7"/>
          <w:wBefore w:w="4168" w:type="dxa"/>
        </w:trPr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F71" w:rsidRDefault="00D34F71" w:rsidP="00D34F71">
            <w:pPr>
              <w:pStyle w:val="1"/>
              <w:spacing w:line="240" w:lineRule="atLeast"/>
            </w:pPr>
          </w:p>
        </w:tc>
      </w:tr>
    </w:tbl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tbl>
      <w:tblPr>
        <w:tblW w:w="0" w:type="auto"/>
        <w:tblLayout w:type="fixed"/>
        <w:tblLook w:val="0000"/>
      </w:tblPr>
      <w:tblGrid>
        <w:gridCol w:w="484"/>
        <w:gridCol w:w="4132"/>
        <w:gridCol w:w="352"/>
        <w:gridCol w:w="4320"/>
        <w:gridCol w:w="282"/>
      </w:tblGrid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№</w:t>
            </w: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,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.</w:t>
            </w:r>
          </w:p>
        </w:tc>
      </w:tr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132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культурного наследия)</w:t>
            </w: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gridSpan w:val="5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16"/>
        </w:rPr>
        <w:t xml:space="preserve">(наименование органа государственной власти, принявшего решение </w:t>
      </w:r>
      <w:r>
        <w:rPr>
          <w:rFonts w:ascii="Times New Roman" w:hAnsi="Times New Roman" w:cs="Times New Roman"/>
          <w:noProof/>
          <w:sz w:val="16"/>
        </w:rPr>
        <w:br/>
        <w:t>о включении выявленного объекта культурного наследия в реестр, реквизиты этого решения)</w:t>
      </w:r>
    </w:p>
    <w:tbl>
      <w:tblPr>
        <w:tblW w:w="0" w:type="auto"/>
        <w:tblLook w:val="0000"/>
      </w:tblPr>
      <w:tblGrid>
        <w:gridCol w:w="78"/>
        <w:gridCol w:w="570"/>
        <w:gridCol w:w="360"/>
        <w:gridCol w:w="196"/>
        <w:gridCol w:w="1604"/>
        <w:gridCol w:w="360"/>
        <w:gridCol w:w="479"/>
        <w:gridCol w:w="241"/>
        <w:gridCol w:w="458"/>
        <w:gridCol w:w="5224"/>
      </w:tblGrid>
      <w:tr w:rsidR="00D34F71" w:rsidTr="00D810B8">
        <w:tc>
          <w:tcPr>
            <w:tcW w:w="4346" w:type="dxa"/>
            <w:gridSpan w:val="9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регистрационный номер в реестре</w:t>
            </w: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не имеется</w:t>
            </w:r>
          </w:p>
        </w:tc>
      </w:tr>
      <w:tr w:rsidR="00D34F71" w:rsidTr="00D810B8">
        <w:tblPrEx>
          <w:tblCellMar>
            <w:left w:w="28" w:type="dxa"/>
            <w:right w:w="28" w:type="dxa"/>
          </w:tblCellMar>
        </w:tblPrEx>
        <w:trPr>
          <w:gridBefore w:val="1"/>
          <w:gridAfter w:val="2"/>
          <w:wBefore w:w="78" w:type="dxa"/>
          <w:wAfter w:w="5682" w:type="dxa"/>
        </w:trPr>
        <w:tc>
          <w:tcPr>
            <w:tcW w:w="570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lastRenderedPageBreak/>
              <w:t xml:space="preserve">От </w:t>
            </w:r>
            <w:r>
              <w:rPr>
                <w:sz w:val="28"/>
              </w:rPr>
              <w:t>«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360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7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241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D34F71" w:rsidTr="00D810B8">
        <w:tblPrEx>
          <w:tblCellMar>
            <w:left w:w="28" w:type="dxa"/>
            <w:right w:w="28" w:type="dxa"/>
          </w:tblCellMar>
        </w:tblPrEx>
        <w:trPr>
          <w:gridBefore w:val="1"/>
          <w:gridAfter w:val="2"/>
          <w:wBefore w:w="78" w:type="dxa"/>
          <w:wAfter w:w="5682" w:type="dxa"/>
          <w:cantSplit/>
        </w:trPr>
        <w:tc>
          <w:tcPr>
            <w:tcW w:w="3810" w:type="dxa"/>
            <w:gridSpan w:val="7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(дата)</w:t>
            </w: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5. Информация о технических условиях подключения объектов капитального строительства к сетям инженерно-технического обеспечения</w:t>
      </w: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Объекты капитального строительства</w:t>
      </w: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</w:p>
    <w:tbl>
      <w:tblPr>
        <w:tblW w:w="93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8"/>
        <w:gridCol w:w="3780"/>
        <w:gridCol w:w="76"/>
        <w:gridCol w:w="5149"/>
      </w:tblGrid>
      <w:tr w:rsidR="00D34F71" w:rsidTr="00D810B8">
        <w:trPr>
          <w:cantSplit/>
          <w:trHeight w:val="320"/>
        </w:trPr>
        <w:tc>
          <w:tcPr>
            <w:tcW w:w="388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76" w:type="dxa"/>
            <w:tcBorders>
              <w:left w:val="nil"/>
            </w:tcBorders>
          </w:tcPr>
          <w:p w:rsidR="00D34F71" w:rsidRDefault="00D34F71" w:rsidP="00D34F71">
            <w:pPr>
              <w:pStyle w:val="1"/>
              <w:spacing w:line="240" w:lineRule="atLeast"/>
            </w:pPr>
          </w:p>
        </w:tc>
        <w:tc>
          <w:tcPr>
            <w:tcW w:w="514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1"/>
              <w:spacing w:line="240" w:lineRule="atLeast"/>
            </w:pPr>
            <w:r>
              <w:t>Место допустимого размещения зданий, строений, сооружений</w:t>
            </w:r>
          </w:p>
        </w:tc>
      </w:tr>
      <w:tr w:rsidR="00D34F71" w:rsidTr="00D810B8">
        <w:trPr>
          <w:cantSplit/>
        </w:trPr>
        <w:tc>
          <w:tcPr>
            <w:tcW w:w="4168" w:type="dxa"/>
            <w:gridSpan w:val="2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76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nil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капитального строительства)</w:t>
            </w:r>
          </w:p>
        </w:tc>
      </w:tr>
    </w:tbl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spacing w:line="240" w:lineRule="atLeast"/>
        <w:contextualSpacing/>
        <w:rPr>
          <w:noProof/>
          <w:sz w:val="28"/>
        </w:rPr>
      </w:pPr>
      <w:r>
        <w:rPr>
          <w:noProof/>
          <w:sz w:val="28"/>
        </w:rPr>
        <w:t xml:space="preserve"> Технические условия подключения объекта к сетям инженерно-</w:t>
      </w:r>
    </w:p>
    <w:tbl>
      <w:tblPr>
        <w:tblW w:w="0" w:type="auto"/>
        <w:tblLook w:val="0000"/>
      </w:tblPr>
      <w:tblGrid>
        <w:gridCol w:w="3528"/>
        <w:gridCol w:w="5940"/>
      </w:tblGrid>
      <w:tr w:rsidR="00D34F71" w:rsidTr="00D810B8">
        <w:tc>
          <w:tcPr>
            <w:tcW w:w="352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технического обеспечения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352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выданы</w:t>
            </w:r>
          </w:p>
        </w:tc>
        <w:tc>
          <w:tcPr>
            <w:tcW w:w="594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(тип инженерно-технического обеспечения)</w:t>
            </w:r>
          </w:p>
        </w:tc>
      </w:tr>
      <w:tr w:rsidR="00D34F71" w:rsidTr="00D810B8">
        <w:trPr>
          <w:cantSplit/>
        </w:trPr>
        <w:tc>
          <w:tcPr>
            <w:tcW w:w="9468" w:type="dxa"/>
            <w:gridSpan w:val="2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rPr>
          <w:cantSplit/>
        </w:trPr>
        <w:tc>
          <w:tcPr>
            <w:tcW w:w="9468" w:type="dxa"/>
            <w:gridSpan w:val="2"/>
            <w:tcBorders>
              <w:top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</w:pPr>
            <w:r>
              <w:rPr>
                <w:noProof/>
                <w:sz w:val="16"/>
              </w:rPr>
              <w:t>(дата, наименование органа (организации), выдавшего технические условия)</w:t>
            </w:r>
          </w:p>
        </w:tc>
      </w:tr>
    </w:tbl>
    <w:p w:rsidR="00D34F71" w:rsidRPr="00D11FAE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noProof/>
          <w:sz w:val="28"/>
        </w:rPr>
        <w:t xml:space="preserve">6. Информация о </w:t>
      </w:r>
      <w:r w:rsidRPr="00EB5FE1">
        <w:rPr>
          <w:rFonts w:ascii="Times New Roman" w:hAnsi="Times New Roman" w:cs="Times New Roman"/>
          <w:noProof/>
          <w:sz w:val="28"/>
          <w:szCs w:val="28"/>
        </w:rPr>
        <w:t xml:space="preserve">возможности </w:t>
      </w:r>
      <w:r>
        <w:rPr>
          <w:rFonts w:ascii="Times New Roman" w:hAnsi="Times New Roman" w:cs="Times New Roman"/>
          <w:noProof/>
          <w:sz w:val="28"/>
        </w:rPr>
        <w:t xml:space="preserve">или </w:t>
      </w:r>
      <w:r w:rsidRPr="00BE11DF">
        <w:rPr>
          <w:rFonts w:ascii="Times New Roman" w:hAnsi="Times New Roman" w:cs="Times New Roman"/>
          <w:noProof/>
          <w:sz w:val="28"/>
          <w:szCs w:val="28"/>
          <w:u w:val="single"/>
        </w:rPr>
        <w:t>невозможности</w:t>
      </w:r>
      <w:r>
        <w:rPr>
          <w:rFonts w:ascii="Times New Roman" w:hAnsi="Times New Roman" w:cs="Times New Roman"/>
          <w:noProof/>
          <w:sz w:val="28"/>
        </w:rPr>
        <w:t xml:space="preserve"> (ненужное зачеркнуть) разделения земельного участка</w:t>
      </w:r>
    </w:p>
    <w:tbl>
      <w:tblPr>
        <w:tblW w:w="9468" w:type="dxa"/>
        <w:tblLook w:val="0000"/>
      </w:tblPr>
      <w:tblGrid>
        <w:gridCol w:w="9468"/>
      </w:tblGrid>
      <w:tr w:rsidR="00D34F71" w:rsidTr="00D810B8">
        <w:trPr>
          <w:cantSplit/>
          <w:trHeight w:val="322"/>
        </w:trPr>
        <w:tc>
          <w:tcPr>
            <w:tcW w:w="9468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rPr>
          <w:cantSplit/>
          <w:trHeight w:val="170"/>
        </w:trPr>
        <w:tc>
          <w:tcPr>
            <w:tcW w:w="9468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(наименование и реквизиты документа, определяющего возможность или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6"/>
              </w:rPr>
              <w:t>невозможность разделения)</w:t>
            </w:r>
          </w:p>
        </w:tc>
      </w:tr>
      <w:tr w:rsidR="00D34F71" w:rsidTr="00D810B8">
        <w:trPr>
          <w:cantSplit/>
          <w:trHeight w:val="321"/>
        </w:trPr>
        <w:tc>
          <w:tcPr>
            <w:tcW w:w="9468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.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Style w:val="aff2"/>
          <w:rFonts w:ascii="Times New Roman" w:hAnsi="Times New Roman" w:cs="Times New Roman"/>
          <w:noProof/>
          <w:sz w:val="28"/>
        </w:rPr>
      </w:pPr>
      <w:r>
        <w:rPr>
          <w:rStyle w:val="aff2"/>
          <w:rFonts w:ascii="Times New Roman" w:hAnsi="Times New Roman" w:cs="Times New Roman"/>
          <w:noProof/>
          <w:sz w:val="28"/>
        </w:rPr>
        <w:t>Приложение № 2</w:t>
      </w:r>
    </w:p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Style w:val="aff2"/>
          <w:rFonts w:ascii="Times New Roman" w:hAnsi="Times New Roman" w:cs="Times New Roman"/>
          <w:noProof/>
          <w:sz w:val="28"/>
        </w:rPr>
        <w:t>Градостроительный план земельного участка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73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20"/>
      </w:tblGrid>
      <w:tr w:rsidR="00D34F71" w:rsidTr="00D810B8">
        <w:tc>
          <w:tcPr>
            <w:tcW w:w="253" w:type="pct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№</w:t>
            </w: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en-US"/>
              </w:rPr>
              <w:t>R</w:t>
            </w: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en-US"/>
              </w:rPr>
              <w:t>U</w:t>
            </w: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lang w:val="en-US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6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71" w:type="pct"/>
            <w:vAlign w:val="center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540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Градостроительный план земельного участка подготовлен на основании</w:t>
      </w:r>
    </w:p>
    <w:tbl>
      <w:tblPr>
        <w:tblW w:w="9570" w:type="dxa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 xml:space="preserve"> (реквизиты решения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 о подготовке документации по планировке территории, либо реквизиты обращения и ф.и.о. заявителя –физического лица, либо реквизиты обращения и наименование заявителя – юридического лица о выдаче градостроительного плана земельного участка)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Местонахождение земельного участка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0B527C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Республика Мордовия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(субъект Российской Федерации)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Атяшевский район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(муниципальный район или городской округ)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р.</w:t>
            </w:r>
            <w:r w:rsidRPr="000B527C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Атяшево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(поселение)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0" w:type="auto"/>
        <w:tblLook w:val="0000"/>
      </w:tblPr>
      <w:tblGrid>
        <w:gridCol w:w="5148"/>
        <w:gridCol w:w="4422"/>
      </w:tblGrid>
      <w:tr w:rsidR="00D34F71" w:rsidTr="00D810B8">
        <w:tc>
          <w:tcPr>
            <w:tcW w:w="514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Кадастровый номер земельного участка</w:t>
            </w:r>
          </w:p>
        </w:tc>
        <w:tc>
          <w:tcPr>
            <w:tcW w:w="4422" w:type="dxa"/>
            <w:tcBorders>
              <w:bottom w:val="single" w:sz="4" w:space="0" w:color="auto"/>
            </w:tcBorders>
          </w:tcPr>
          <w:p w:rsidR="00D34F71" w:rsidRPr="000B527C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D34F71" w:rsidTr="00D810B8">
        <w:tc>
          <w:tcPr>
            <w:tcW w:w="514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422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(заполняется при наличии кадастрового номера)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16"/>
        </w:rPr>
      </w:pPr>
    </w:p>
    <w:tbl>
      <w:tblPr>
        <w:tblW w:w="9900" w:type="dxa"/>
        <w:tblInd w:w="-72" w:type="dxa"/>
        <w:tblLook w:val="0000"/>
      </w:tblPr>
      <w:tblGrid>
        <w:gridCol w:w="2520"/>
        <w:gridCol w:w="7380"/>
      </w:tblGrid>
      <w:tr w:rsidR="00D34F71" w:rsidTr="00D810B8">
        <w:trPr>
          <w:cantSplit/>
          <w:trHeight w:val="322"/>
        </w:trPr>
        <w:tc>
          <w:tcPr>
            <w:tcW w:w="252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План подготовлен</w:t>
            </w: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:rsidR="00D34F71" w:rsidRPr="006D1D09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 w:rsidRPr="006D1D09"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ООО «Гипрозем»</w:t>
            </w:r>
          </w:p>
        </w:tc>
      </w:tr>
      <w:tr w:rsidR="00D34F71" w:rsidTr="00D810B8">
        <w:tc>
          <w:tcPr>
            <w:tcW w:w="252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(ф.и.о., должность уполномоченного лица, наименование органа или организации)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73"/>
        <w:gridCol w:w="196"/>
        <w:gridCol w:w="361"/>
        <w:gridCol w:w="196"/>
        <w:gridCol w:w="1605"/>
        <w:gridCol w:w="361"/>
        <w:gridCol w:w="359"/>
        <w:gridCol w:w="359"/>
        <w:gridCol w:w="1982"/>
        <w:gridCol w:w="179"/>
        <w:gridCol w:w="2341"/>
        <w:gridCol w:w="198"/>
      </w:tblGrid>
      <w:tr w:rsidR="00D34F71" w:rsidTr="00D810B8">
        <w:tc>
          <w:tcPr>
            <w:tcW w:w="1273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noProof/>
                <w:sz w:val="28"/>
              </w:rPr>
              <w:t>М.П.</w:t>
            </w: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«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»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 xml:space="preserve">      </w:t>
            </w:r>
          </w:p>
        </w:tc>
        <w:tc>
          <w:tcPr>
            <w:tcW w:w="361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20</w:t>
            </w: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359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proofErr w:type="gramStart"/>
            <w:r>
              <w:rPr>
                <w:i/>
                <w:iCs/>
                <w:sz w:val="28"/>
              </w:rPr>
              <w:t>г</w:t>
            </w:r>
            <w:proofErr w:type="gramEnd"/>
            <w:r>
              <w:rPr>
                <w:i/>
                <w:iCs/>
                <w:sz w:val="28"/>
              </w:rPr>
              <w:t>.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79" w:type="dxa"/>
            <w:tcBorders>
              <w:left w:val="nil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noProof/>
                <w:sz w:val="28"/>
              </w:rPr>
              <w:t>/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98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noProof/>
                <w:sz w:val="28"/>
              </w:rPr>
              <w:t>/</w:t>
            </w:r>
          </w:p>
        </w:tc>
      </w:tr>
      <w:tr w:rsidR="00D34F71" w:rsidTr="00D810B8">
        <w:trPr>
          <w:cantSplit/>
        </w:trPr>
        <w:tc>
          <w:tcPr>
            <w:tcW w:w="1273" w:type="dxa"/>
          </w:tcPr>
          <w:p w:rsidR="00D34F71" w:rsidRDefault="00D34F71" w:rsidP="00D34F71">
            <w:pPr>
              <w:spacing w:line="240" w:lineRule="atLeast"/>
              <w:contextualSpacing/>
              <w:rPr>
                <w:noProof/>
                <w:sz w:val="28"/>
              </w:rPr>
            </w:pPr>
          </w:p>
        </w:tc>
        <w:tc>
          <w:tcPr>
            <w:tcW w:w="3437" w:type="dxa"/>
            <w:gridSpan w:val="7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(дата)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(подпись)</w:t>
            </w:r>
          </w:p>
        </w:tc>
        <w:tc>
          <w:tcPr>
            <w:tcW w:w="179" w:type="dxa"/>
          </w:tcPr>
          <w:p w:rsidR="00D34F71" w:rsidRDefault="00D34F71" w:rsidP="00D34F71">
            <w:pPr>
              <w:spacing w:line="240" w:lineRule="atLeast"/>
              <w:contextualSpacing/>
              <w:rPr>
                <w:noProof/>
                <w:sz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(расшифровка подписи)</w:t>
            </w:r>
          </w:p>
        </w:tc>
        <w:tc>
          <w:tcPr>
            <w:tcW w:w="198" w:type="dxa"/>
          </w:tcPr>
          <w:p w:rsidR="00D34F71" w:rsidRDefault="00D34F71" w:rsidP="00D34F71">
            <w:pPr>
              <w:spacing w:line="240" w:lineRule="atLeast"/>
              <w:contextualSpacing/>
              <w:rPr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Представлен 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277267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Отделом строительства, архитектуры и ЖКХ Атяшевского муниципального района Республики Мордовия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277267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16"/>
        </w:rPr>
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самоуправления)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61"/>
        <w:gridCol w:w="196"/>
        <w:gridCol w:w="1605"/>
        <w:gridCol w:w="361"/>
        <w:gridCol w:w="359"/>
        <w:gridCol w:w="359"/>
      </w:tblGrid>
      <w:tr w:rsidR="00D34F71" w:rsidTr="00D810B8"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361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359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D34F71" w:rsidTr="00D810B8">
        <w:trPr>
          <w:cantSplit/>
        </w:trPr>
        <w:tc>
          <w:tcPr>
            <w:tcW w:w="3437" w:type="dxa"/>
            <w:gridSpan w:val="7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(дата)</w:t>
            </w: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Pr="00377FE8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</w:rPr>
      </w:pPr>
      <w:r w:rsidRPr="00377FE8">
        <w:rPr>
          <w:rFonts w:ascii="Times New Roman" w:hAnsi="Times New Roman" w:cs="Times New Roman"/>
          <w:noProof/>
          <w:sz w:val="24"/>
          <w:szCs w:val="24"/>
        </w:rPr>
        <w:t xml:space="preserve">Утвержден </w:t>
      </w:r>
    </w:p>
    <w:tbl>
      <w:tblPr>
        <w:tblW w:w="0" w:type="auto"/>
        <w:tblLook w:val="0000"/>
      </w:tblPr>
      <w:tblGrid>
        <w:gridCol w:w="9570"/>
      </w:tblGrid>
      <w:tr w:rsidR="00D34F71" w:rsidRPr="00377FE8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Pr="00277267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Постановлением Главы администрации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Атяшевскогогородского поселения Атяшевского муниципального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района Республики Мордовия «Об утверждении градостроительного плана земельного участка, расположенного по адресу: </w:t>
            </w:r>
            <w:proofErr w:type="gramStart"/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Республика Мордовия,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Атяшевский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р. 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Атяшево, примерно в 15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Pr="00A2723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м</w:t>
            </w:r>
            <w:r w:rsidRPr="00A2723F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, от строения 9А</w:t>
            </w:r>
            <w:r w:rsidRPr="00A2723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, ул. Гражданская, 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на северо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-запад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» от             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     , подписанный Главой администрации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Атяшевского городского поселения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Атяшевского</w:t>
            </w:r>
            <w:r w:rsidRPr="0027726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муниципального района Республики Мордовия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А. Д. Чараевым</w:t>
            </w:r>
            <w:proofErr w:type="gramEnd"/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noProof/>
          <w:sz w:val="16"/>
        </w:rPr>
      </w:pPr>
      <w:r>
        <w:rPr>
          <w:rFonts w:ascii="Times New Roman" w:hAnsi="Times New Roman" w:cs="Times New Roman"/>
          <w:noProof/>
          <w:sz w:val="16"/>
        </w:rPr>
        <w:t>(реквизиты акта Правительства Российской Федерации, или высшего исполнительного органа государственной власти субъекта Российской Федерации, или главы местной администрации об утверждении)</w:t>
      </w: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2. Информация о градостроительном регламенте земельного участка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20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Градостроительный регламент земельного участка установлен в составе правил землепользования и застройки, утвержденных представительным органом местного самоуправления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Градостроительный регламент не установлен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16"/>
        </w:rPr>
      </w:pPr>
      <w:proofErr w:type="gramStart"/>
      <w:r>
        <w:rPr>
          <w:rFonts w:ascii="Times New Roman" w:hAnsi="Times New Roman" w:cs="Times New Roman"/>
          <w:noProof/>
          <w:sz w:val="16"/>
        </w:rPr>
        <w:t>(наименование представительного органа местного самоуправления,</w:t>
      </w:r>
      <w:proofErr w:type="gramEnd"/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реквизиты акта об утверждении правил)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  <w:u w:val="single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.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Pr="00D11FAE" w:rsidRDefault="00D34F71" w:rsidP="00D34F71">
      <w:pPr>
        <w:pStyle w:val="aff1"/>
        <w:spacing w:line="240" w:lineRule="atLeast"/>
        <w:ind w:firstLine="540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Информация обо всех предусмотренных градостроительным регламентом видах разрешенного использования земельного участка (за исключением случаев предоставления земельного участка для государственных или муниципальных нужд)</w:t>
      </w: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основные виды: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Градостроительным регламентом не установлены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условно разрешенные виды: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Градостроительным регламентом не установлены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ind w:left="360"/>
        <w:contextualSpacing/>
        <w:rPr>
          <w:rFonts w:ascii="Times New Roman" w:hAnsi="Times New Roman" w:cs="Times New Roman"/>
          <w:sz w:val="28"/>
        </w:rPr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вспомогательные виды: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Градостроительным регламентом не установлены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3. Информация о разрешенном использовании земельного участка, требованиях к назначению, параметрам и размещению объекта капитального строительства</w:t>
      </w:r>
    </w:p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Разрешенное использование земельного участка:</w:t>
      </w:r>
    </w:p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основные виды разрешенного использования: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Для строительствпа и размещения автомоечного комплекса; для строительства предприятия торговли</w:t>
            </w: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условно разрешенные виды использования: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numPr>
          <w:ilvl w:val="0"/>
          <w:numId w:val="50"/>
        </w:num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вспомогательные виды разрешенного использования: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Требования к назначению, параметрам и размещению объекта капитального строительства на указанном земельном участке </w:t>
      </w: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Назначение объекта капитального строительства</w:t>
      </w:r>
    </w:p>
    <w:tbl>
      <w:tblPr>
        <w:tblW w:w="0" w:type="auto"/>
        <w:tblLayout w:type="fixed"/>
        <w:tblLook w:val="0000"/>
      </w:tblPr>
      <w:tblGrid>
        <w:gridCol w:w="484"/>
        <w:gridCol w:w="4132"/>
        <w:gridCol w:w="352"/>
        <w:gridCol w:w="4320"/>
        <w:gridCol w:w="282"/>
      </w:tblGrid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13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№ 2</w:t>
            </w: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,</w:t>
            </w:r>
          </w:p>
        </w:tc>
        <w:tc>
          <w:tcPr>
            <w:tcW w:w="4320" w:type="dxa"/>
          </w:tcPr>
          <w:p w:rsidR="00D34F71" w:rsidRPr="007916B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</w:rPr>
              <w:t>Предприятие торговли</w:t>
            </w: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</w:p>
        </w:tc>
      </w:tr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  <w:p w:rsidR="00D34F71" w:rsidRPr="00AE60D9" w:rsidRDefault="00D34F71" w:rsidP="00D34F71">
            <w:pPr>
              <w:spacing w:line="240" w:lineRule="atLeast"/>
              <w:contextualSpacing/>
            </w:pPr>
          </w:p>
        </w:tc>
        <w:tc>
          <w:tcPr>
            <w:tcW w:w="413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  <w:p w:rsidR="00D34F71" w:rsidRDefault="00D34F71" w:rsidP="00D34F71">
            <w:pPr>
              <w:spacing w:line="240" w:lineRule="atLeast"/>
              <w:contextualSpacing/>
            </w:pPr>
          </w:p>
          <w:p w:rsidR="00D34F71" w:rsidRPr="00AE60D9" w:rsidRDefault="00D34F71" w:rsidP="00D34F71">
            <w:pPr>
              <w:pStyle w:val="aff1"/>
              <w:spacing w:line="240" w:lineRule="atLeast"/>
              <w:contextualSpacing/>
              <w:jc w:val="center"/>
            </w:pPr>
            <w:r w:rsidRPr="00AE60D9">
              <w:rPr>
                <w:rFonts w:ascii="Times New Roman" w:hAnsi="Times New Roman" w:cs="Times New Roman"/>
                <w:noProof/>
                <w:sz w:val="28"/>
              </w:rPr>
              <w:t>№ 3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                                                    </w:t>
            </w: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32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капитального строительства)</w:t>
            </w:r>
          </w:p>
          <w:p w:rsidR="00D34F71" w:rsidRDefault="00D34F71" w:rsidP="00D34F71">
            <w:pPr>
              <w:spacing w:line="240" w:lineRule="atLeast"/>
              <w:contextualSpacing/>
            </w:pPr>
          </w:p>
          <w:p w:rsidR="00D34F71" w:rsidRPr="00AE60D9" w:rsidRDefault="00D34F71" w:rsidP="00D34F71">
            <w:pPr>
              <w:pStyle w:val="aff1"/>
              <w:spacing w:line="240" w:lineRule="atLeast"/>
              <w:contextualSpacing/>
              <w:jc w:val="center"/>
            </w:pPr>
            <w:r w:rsidRPr="00AE60D9">
              <w:rPr>
                <w:rFonts w:ascii="Times New Roman" w:hAnsi="Times New Roman" w:cs="Times New Roman"/>
                <w:i/>
                <w:noProof/>
                <w:sz w:val="22"/>
                <w:szCs w:val="22"/>
              </w:rPr>
              <w:t>Автомоечный комплекс</w:t>
            </w: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  <w:p w:rsidR="00D34F71" w:rsidRPr="00AE60D9" w:rsidRDefault="00D34F71" w:rsidP="00D34F71">
            <w:pPr>
              <w:spacing w:line="240" w:lineRule="atLeast"/>
              <w:contextualSpacing/>
            </w:pPr>
          </w:p>
        </w:tc>
      </w:tr>
    </w:tbl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16"/>
        </w:rPr>
        <w:t>(согласно чертежу градостроительного плана)                                (назначение объекта капитального строительства)</w:t>
      </w: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t>Предельные (минимальные и (или) максимальные) размеры земельных участков объектов капитального строительства, в том числе площадь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2160"/>
        <w:gridCol w:w="14"/>
        <w:gridCol w:w="1966"/>
        <w:gridCol w:w="1542"/>
      </w:tblGrid>
      <w:tr w:rsidR="00D34F71" w:rsidTr="00D810B8">
        <w:trPr>
          <w:cantSplit/>
        </w:trPr>
        <w:tc>
          <w:tcPr>
            <w:tcW w:w="3888" w:type="dxa"/>
            <w:vMerge w:val="restart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 xml:space="preserve">Номер участка </w:t>
            </w:r>
            <w:r>
              <w:rPr>
                <w:noProof/>
                <w:sz w:val="28"/>
              </w:rPr>
              <w:br/>
              <w:t>согласно чертежу градостроительного плана</w:t>
            </w:r>
          </w:p>
        </w:tc>
        <w:tc>
          <w:tcPr>
            <w:tcW w:w="4140" w:type="dxa"/>
            <w:gridSpan w:val="3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Размер (м)</w:t>
            </w:r>
          </w:p>
        </w:tc>
        <w:tc>
          <w:tcPr>
            <w:tcW w:w="1542" w:type="dxa"/>
            <w:vMerge w:val="restart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Площадь (кв. м.)</w:t>
            </w:r>
          </w:p>
        </w:tc>
      </w:tr>
      <w:tr w:rsidR="00D34F71" w:rsidTr="00D810B8">
        <w:trPr>
          <w:cantSplit/>
        </w:trPr>
        <w:tc>
          <w:tcPr>
            <w:tcW w:w="3888" w:type="dxa"/>
            <w:vMerge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2160" w:type="dxa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максимальный</w:t>
            </w:r>
          </w:p>
        </w:tc>
        <w:tc>
          <w:tcPr>
            <w:tcW w:w="1980" w:type="dxa"/>
            <w:gridSpan w:val="2"/>
            <w:vAlign w:val="center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t>минимальный</w:t>
            </w:r>
          </w:p>
        </w:tc>
        <w:tc>
          <w:tcPr>
            <w:tcW w:w="1542" w:type="dxa"/>
            <w:vMerge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</w:tr>
      <w:tr w:rsidR="00D34F71" w:rsidTr="00D810B8">
        <w:trPr>
          <w:cantSplit/>
        </w:trPr>
        <w:tc>
          <w:tcPr>
            <w:tcW w:w="3888" w:type="dxa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№ 2</w:t>
            </w:r>
          </w:p>
        </w:tc>
        <w:tc>
          <w:tcPr>
            <w:tcW w:w="2174" w:type="dxa"/>
            <w:gridSpan w:val="2"/>
          </w:tcPr>
          <w:p w:rsidR="00D34F71" w:rsidRPr="003564B3" w:rsidRDefault="00D34F71" w:rsidP="00D34F71">
            <w:pPr>
              <w:spacing w:line="240" w:lineRule="atLeast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66" w:type="dxa"/>
          </w:tcPr>
          <w:p w:rsidR="00D34F71" w:rsidRPr="003564B3" w:rsidRDefault="00D34F71" w:rsidP="00D34F71">
            <w:pPr>
              <w:spacing w:line="240" w:lineRule="atLeast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542" w:type="dxa"/>
          </w:tcPr>
          <w:p w:rsidR="00D34F71" w:rsidRPr="00684AE9" w:rsidRDefault="00D34F71" w:rsidP="00D34F71">
            <w:pPr>
              <w:spacing w:line="240" w:lineRule="atLeast"/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400</w:t>
            </w:r>
          </w:p>
        </w:tc>
      </w:tr>
      <w:tr w:rsidR="00D34F71" w:rsidTr="00D810B8">
        <w:trPr>
          <w:cantSplit/>
        </w:trPr>
        <w:tc>
          <w:tcPr>
            <w:tcW w:w="3888" w:type="dxa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№ 3</w:t>
            </w:r>
          </w:p>
        </w:tc>
        <w:tc>
          <w:tcPr>
            <w:tcW w:w="2174" w:type="dxa"/>
            <w:gridSpan w:val="2"/>
          </w:tcPr>
          <w:p w:rsidR="00D34F71" w:rsidRPr="003564B3" w:rsidRDefault="00D34F71" w:rsidP="00D34F71">
            <w:pPr>
              <w:spacing w:line="240" w:lineRule="atLeast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66" w:type="dxa"/>
          </w:tcPr>
          <w:p w:rsidR="00D34F71" w:rsidRPr="003564B3" w:rsidRDefault="00D34F71" w:rsidP="00D34F71">
            <w:pPr>
              <w:spacing w:line="240" w:lineRule="atLeast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542" w:type="dxa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800</w:t>
            </w: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788"/>
        <w:gridCol w:w="180"/>
        <w:gridCol w:w="1800"/>
        <w:gridCol w:w="180"/>
        <w:gridCol w:w="2622"/>
      </w:tblGrid>
      <w:tr w:rsidR="00D34F71" w:rsidRPr="003258CD" w:rsidTr="00D810B8">
        <w:tc>
          <w:tcPr>
            <w:tcW w:w="4788" w:type="dxa"/>
          </w:tcPr>
          <w:p w:rsidR="00D34F71" w:rsidRPr="003258CD" w:rsidRDefault="00D34F71" w:rsidP="00D34F71">
            <w:pPr>
              <w:spacing w:line="240" w:lineRule="atLeast"/>
              <w:contextualSpacing/>
            </w:pPr>
            <w:r w:rsidRPr="003258CD">
              <w:rPr>
                <w:noProof/>
              </w:rPr>
              <w:tab/>
              <w:t>Предельное количество этажей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i/>
                <w:iCs/>
              </w:rPr>
            </w:pPr>
            <w:r w:rsidRPr="003258CD">
              <w:rPr>
                <w:i/>
                <w:iCs/>
              </w:rPr>
              <w:t>определяется проектом</w:t>
            </w:r>
          </w:p>
        </w:tc>
        <w:tc>
          <w:tcPr>
            <w:tcW w:w="2802" w:type="dxa"/>
            <w:gridSpan w:val="2"/>
          </w:tcPr>
          <w:p w:rsidR="00D34F71" w:rsidRPr="003258CD" w:rsidRDefault="00D34F71" w:rsidP="00D34F71">
            <w:pPr>
              <w:spacing w:line="240" w:lineRule="atLeast"/>
              <w:contextualSpacing/>
            </w:pPr>
            <w:r w:rsidRPr="003258CD">
              <w:rPr>
                <w:noProof/>
              </w:rPr>
              <w:t>или предельная</w:t>
            </w:r>
          </w:p>
        </w:tc>
      </w:tr>
      <w:tr w:rsidR="00D34F71" w:rsidRPr="003258CD" w:rsidTr="00D810B8">
        <w:tc>
          <w:tcPr>
            <w:tcW w:w="4968" w:type="dxa"/>
            <w:gridSpan w:val="2"/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noProof/>
              </w:rPr>
            </w:pPr>
            <w:r w:rsidRPr="003258CD">
              <w:rPr>
                <w:noProof/>
              </w:rPr>
              <w:t>высота зданий, строений, сооружений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определяется</w:t>
            </w:r>
            <w:r w:rsidRPr="003258CD">
              <w:rPr>
                <w:i/>
                <w:iCs/>
              </w:rPr>
              <w:t xml:space="preserve"> проектом</w:t>
            </w:r>
          </w:p>
        </w:tc>
        <w:tc>
          <w:tcPr>
            <w:tcW w:w="2622" w:type="dxa"/>
          </w:tcPr>
          <w:p w:rsidR="00D34F71" w:rsidRPr="003258CD" w:rsidRDefault="00D34F71" w:rsidP="00D34F71">
            <w:pPr>
              <w:spacing w:line="240" w:lineRule="atLeast"/>
              <w:contextualSpacing/>
              <w:rPr>
                <w:noProof/>
              </w:rPr>
            </w:pPr>
            <w:r w:rsidRPr="003258CD">
              <w:rPr>
                <w:noProof/>
              </w:rPr>
              <w:t>м.</w:t>
            </w:r>
          </w:p>
        </w:tc>
      </w:tr>
    </w:tbl>
    <w:p w:rsidR="00D34F71" w:rsidRPr="003258CD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Максимальный процент застройки в границах земельного участка</w:t>
      </w:r>
    </w:p>
    <w:tbl>
      <w:tblPr>
        <w:tblW w:w="0" w:type="auto"/>
        <w:tblLayout w:type="fixed"/>
        <w:tblLook w:val="0000"/>
      </w:tblPr>
      <w:tblGrid>
        <w:gridCol w:w="3708"/>
        <w:gridCol w:w="3060"/>
      </w:tblGrid>
      <w:tr w:rsidR="00D34F71" w:rsidTr="00D810B8">
        <w:tc>
          <w:tcPr>
            <w:tcW w:w="3708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3060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noProof/>
                <w:sz w:val="28"/>
              </w:rPr>
              <w:t>процентов.</w:t>
            </w:r>
          </w:p>
        </w:tc>
      </w:tr>
    </w:tbl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Иные показатели:</w:t>
      </w:r>
    </w:p>
    <w:tbl>
      <w:tblPr>
        <w:tblW w:w="0" w:type="auto"/>
        <w:tblLook w:val="0000"/>
      </w:tblPr>
      <w:tblGrid>
        <w:gridCol w:w="9570"/>
      </w:tblGrid>
      <w:tr w:rsidR="00D34F71" w:rsidTr="00D810B8">
        <w:tc>
          <w:tcPr>
            <w:tcW w:w="957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4. Информация о расположенных в границах земельного участка объектах капитального строительства и объектах культурного наследия</w:t>
      </w:r>
    </w:p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Объекты капитального строительства</w:t>
      </w:r>
    </w:p>
    <w:p w:rsidR="00D34F71" w:rsidRDefault="00D34F71" w:rsidP="00D34F71">
      <w:pPr>
        <w:spacing w:line="240" w:lineRule="atLeast"/>
        <w:contextualSpacing/>
      </w:pPr>
    </w:p>
    <w:tbl>
      <w:tblPr>
        <w:tblW w:w="957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"/>
        <w:gridCol w:w="370"/>
        <w:gridCol w:w="3240"/>
        <w:gridCol w:w="180"/>
        <w:gridCol w:w="5763"/>
      </w:tblGrid>
      <w:tr w:rsidR="00D34F71" w:rsidTr="00D810B8">
        <w:trPr>
          <w:cantSplit/>
          <w:trHeight w:val="343"/>
        </w:trPr>
        <w:tc>
          <w:tcPr>
            <w:tcW w:w="388" w:type="dxa"/>
            <w:gridSpan w:val="2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sz w:val="28"/>
              </w:rPr>
            </w:pPr>
          </w:p>
        </w:tc>
        <w:tc>
          <w:tcPr>
            <w:tcW w:w="180" w:type="dxa"/>
          </w:tcPr>
          <w:p w:rsidR="00D34F71" w:rsidRDefault="00D34F71" w:rsidP="00D34F71">
            <w:pPr>
              <w:pStyle w:val="1"/>
              <w:spacing w:line="240" w:lineRule="atLeast"/>
            </w:pPr>
          </w:p>
        </w:tc>
        <w:tc>
          <w:tcPr>
            <w:tcW w:w="5763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1"/>
              <w:spacing w:line="240" w:lineRule="atLeast"/>
            </w:pPr>
          </w:p>
        </w:tc>
      </w:tr>
      <w:tr w:rsidR="00D34F71" w:rsidTr="00D810B8">
        <w:trPr>
          <w:cantSplit/>
          <w:trHeight w:val="196"/>
        </w:trPr>
        <w:tc>
          <w:tcPr>
            <w:tcW w:w="3628" w:type="dxa"/>
            <w:gridSpan w:val="3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180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</w:p>
        </w:tc>
        <w:tc>
          <w:tcPr>
            <w:tcW w:w="5763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капитального строительства)</w:t>
            </w:r>
          </w:p>
        </w:tc>
      </w:tr>
      <w:tr w:rsidR="00D34F71" w:rsidTr="00D810B8">
        <w:tblPrEx>
          <w:tblCellMar>
            <w:left w:w="57" w:type="dxa"/>
            <w:right w:w="57" w:type="dxa"/>
          </w:tblCellMar>
        </w:tblPrEx>
        <w:trPr>
          <w:gridBefore w:val="1"/>
          <w:wBefore w:w="18" w:type="dxa"/>
          <w:cantSplit/>
          <w:trHeight w:val="686"/>
        </w:trPr>
        <w:tc>
          <w:tcPr>
            <w:tcW w:w="3610" w:type="dxa"/>
            <w:gridSpan w:val="2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left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u w:val="single"/>
              </w:rPr>
              <w:t>инвентаризационный или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8"/>
                <w:u w:val="single"/>
              </w:rPr>
              <w:t>кадастровый номер</w:t>
            </w:r>
          </w:p>
        </w:tc>
        <w:tc>
          <w:tcPr>
            <w:tcW w:w="180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5763" w:type="dxa"/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________</w:t>
            </w:r>
          </w:p>
        </w:tc>
      </w:tr>
    </w:tbl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технический паспорт объекта подготовлен </w:t>
      </w: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61"/>
        <w:gridCol w:w="196"/>
        <w:gridCol w:w="1605"/>
        <w:gridCol w:w="361"/>
        <w:gridCol w:w="359"/>
        <w:gridCol w:w="1090"/>
        <w:gridCol w:w="5220"/>
      </w:tblGrid>
      <w:tr w:rsidR="00D34F71" w:rsidTr="00D810B8">
        <w:trPr>
          <w:cantSplit/>
          <w:trHeight w:val="320"/>
        </w:trPr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 xml:space="preserve"> </w:t>
            </w:r>
          </w:p>
        </w:tc>
        <w:tc>
          <w:tcPr>
            <w:tcW w:w="361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sz w:val="28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i/>
                <w:iCs/>
                <w:sz w:val="28"/>
              </w:rPr>
            </w:pPr>
          </w:p>
        </w:tc>
        <w:tc>
          <w:tcPr>
            <w:tcW w:w="1090" w:type="dxa"/>
          </w:tcPr>
          <w:p w:rsidR="00D34F71" w:rsidRDefault="00D34F71" w:rsidP="00D34F71">
            <w:pPr>
              <w:tabs>
                <w:tab w:val="left" w:pos="676"/>
              </w:tabs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1"/>
              <w:spacing w:line="240" w:lineRule="atLeast"/>
            </w:pPr>
            <w:r>
              <w:t>»</w:t>
            </w:r>
          </w:p>
        </w:tc>
      </w:tr>
      <w:tr w:rsidR="00D34F71" w:rsidTr="00D810B8">
        <w:trPr>
          <w:cantSplit/>
        </w:trPr>
        <w:tc>
          <w:tcPr>
            <w:tcW w:w="9388" w:type="dxa"/>
            <w:gridSpan w:val="8"/>
          </w:tcPr>
          <w:p w:rsidR="00D34F71" w:rsidRDefault="00D34F71" w:rsidP="00D34F71">
            <w:pPr>
              <w:pStyle w:val="1"/>
              <w:spacing w:line="240" w:lineRule="atLeast"/>
            </w:pPr>
            <w:r>
              <w:rPr>
                <w:noProof/>
                <w:sz w:val="16"/>
              </w:rPr>
              <w:t>дата, наименование организации (органа) государственного технического учета и (или) технической инвентаризации объектов</w:t>
            </w:r>
          </w:p>
        </w:tc>
      </w:tr>
      <w:tr w:rsidR="00D34F71" w:rsidTr="00D810B8">
        <w:trPr>
          <w:cantSplit/>
        </w:trPr>
        <w:tc>
          <w:tcPr>
            <w:tcW w:w="9388" w:type="dxa"/>
            <w:gridSpan w:val="8"/>
          </w:tcPr>
          <w:p w:rsidR="00D34F71" w:rsidRDefault="00D34F71" w:rsidP="00D34F71">
            <w:pPr>
              <w:pStyle w:val="1"/>
              <w:spacing w:line="240" w:lineRule="atLeast"/>
              <w:rPr>
                <w:noProof/>
                <w:sz w:val="16"/>
              </w:rPr>
            </w:pPr>
            <w:r>
              <w:rPr>
                <w:noProof/>
                <w:sz w:val="16"/>
              </w:rPr>
              <w:t>капитального строительства)</w:t>
            </w:r>
          </w:p>
        </w:tc>
      </w:tr>
      <w:tr w:rsidR="00D34F71" w:rsidTr="00D8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7"/>
          <w:wBefore w:w="4168" w:type="dxa"/>
        </w:trPr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F71" w:rsidRDefault="00D34F71" w:rsidP="00D34F71">
            <w:pPr>
              <w:pStyle w:val="1"/>
              <w:spacing w:line="240" w:lineRule="atLeast"/>
            </w:pPr>
          </w:p>
        </w:tc>
      </w:tr>
    </w:tbl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tbl>
      <w:tblPr>
        <w:tblW w:w="0" w:type="auto"/>
        <w:tblLayout w:type="fixed"/>
        <w:tblLook w:val="0000"/>
      </w:tblPr>
      <w:tblGrid>
        <w:gridCol w:w="484"/>
        <w:gridCol w:w="4132"/>
        <w:gridCol w:w="352"/>
        <w:gridCol w:w="4320"/>
        <w:gridCol w:w="282"/>
      </w:tblGrid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№</w:t>
            </w: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,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.</w:t>
            </w:r>
          </w:p>
        </w:tc>
      </w:tr>
      <w:tr w:rsidR="00D34F71" w:rsidTr="00D810B8">
        <w:tc>
          <w:tcPr>
            <w:tcW w:w="484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132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35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культурного наследия)</w:t>
            </w:r>
          </w:p>
        </w:tc>
        <w:tc>
          <w:tcPr>
            <w:tcW w:w="282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  <w:tr w:rsidR="00D34F71" w:rsidTr="00D810B8">
        <w:tc>
          <w:tcPr>
            <w:tcW w:w="9570" w:type="dxa"/>
            <w:gridSpan w:val="5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</w:p>
        </w:tc>
      </w:tr>
    </w:tbl>
    <w:p w:rsidR="00D34F71" w:rsidRDefault="00D34F71" w:rsidP="00D34F71">
      <w:pPr>
        <w:pStyle w:val="aff1"/>
        <w:spacing w:line="240" w:lineRule="atLeast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16"/>
        </w:rPr>
        <w:t xml:space="preserve">(наименование органа государственной власти, принявшего решение </w:t>
      </w:r>
      <w:r>
        <w:rPr>
          <w:rFonts w:ascii="Times New Roman" w:hAnsi="Times New Roman" w:cs="Times New Roman"/>
          <w:noProof/>
          <w:sz w:val="16"/>
        </w:rPr>
        <w:br/>
        <w:t>о включении выявленного объекта культурного наследия в реестр, реквизиты этого решения)</w:t>
      </w:r>
    </w:p>
    <w:tbl>
      <w:tblPr>
        <w:tblW w:w="0" w:type="auto"/>
        <w:tblLook w:val="0000"/>
      </w:tblPr>
      <w:tblGrid>
        <w:gridCol w:w="78"/>
        <w:gridCol w:w="570"/>
        <w:gridCol w:w="360"/>
        <w:gridCol w:w="196"/>
        <w:gridCol w:w="1604"/>
        <w:gridCol w:w="360"/>
        <w:gridCol w:w="479"/>
        <w:gridCol w:w="241"/>
        <w:gridCol w:w="458"/>
        <w:gridCol w:w="5224"/>
      </w:tblGrid>
      <w:tr w:rsidR="00D34F71" w:rsidTr="00D810B8">
        <w:tc>
          <w:tcPr>
            <w:tcW w:w="4346" w:type="dxa"/>
            <w:gridSpan w:val="9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lastRenderedPageBreak/>
              <w:t>регистрационный номер в реестре</w:t>
            </w: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не имеется</w:t>
            </w:r>
          </w:p>
        </w:tc>
      </w:tr>
      <w:tr w:rsidR="00D34F71" w:rsidTr="00D810B8">
        <w:tblPrEx>
          <w:tblCellMar>
            <w:left w:w="28" w:type="dxa"/>
            <w:right w:w="28" w:type="dxa"/>
          </w:tblCellMar>
        </w:tblPrEx>
        <w:trPr>
          <w:gridBefore w:val="1"/>
          <w:gridAfter w:val="2"/>
          <w:wBefore w:w="78" w:type="dxa"/>
          <w:wAfter w:w="5682" w:type="dxa"/>
        </w:trPr>
        <w:tc>
          <w:tcPr>
            <w:tcW w:w="570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t xml:space="preserve">От </w:t>
            </w:r>
            <w:r>
              <w:rPr>
                <w:sz w:val="28"/>
              </w:rPr>
              <w:t>«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196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360" w:type="dxa"/>
          </w:tcPr>
          <w:p w:rsidR="00D34F71" w:rsidRDefault="00D34F71" w:rsidP="00D34F71">
            <w:pPr>
              <w:spacing w:line="240" w:lineRule="atLeast"/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7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</w:p>
        </w:tc>
        <w:tc>
          <w:tcPr>
            <w:tcW w:w="241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D34F71" w:rsidTr="00D810B8">
        <w:tblPrEx>
          <w:tblCellMar>
            <w:left w:w="28" w:type="dxa"/>
            <w:right w:w="28" w:type="dxa"/>
          </w:tblCellMar>
        </w:tblPrEx>
        <w:trPr>
          <w:gridBefore w:val="1"/>
          <w:gridAfter w:val="2"/>
          <w:wBefore w:w="78" w:type="dxa"/>
          <w:wAfter w:w="5682" w:type="dxa"/>
          <w:cantSplit/>
        </w:trPr>
        <w:tc>
          <w:tcPr>
            <w:tcW w:w="3810" w:type="dxa"/>
            <w:gridSpan w:val="7"/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sz w:val="28"/>
              </w:rPr>
            </w:pPr>
            <w:r>
              <w:rPr>
                <w:noProof/>
                <w:sz w:val="16"/>
              </w:rPr>
              <w:t>(дата)</w:t>
            </w:r>
          </w:p>
        </w:tc>
      </w:tr>
    </w:tbl>
    <w:p w:rsidR="00D34F71" w:rsidRDefault="00D34F71" w:rsidP="00D34F71">
      <w:pPr>
        <w:spacing w:line="240" w:lineRule="atLeast"/>
        <w:contextualSpacing/>
        <w:rPr>
          <w:sz w:val="28"/>
        </w:rPr>
      </w:pP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5. Информация о технических условиях подключения объектов капитального строительства к сетям инженерно-технического обеспечения</w:t>
      </w: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Объекты капитального строительства</w:t>
      </w:r>
    </w:p>
    <w:p w:rsidR="00D34F71" w:rsidRDefault="00D34F71" w:rsidP="00D34F71">
      <w:pPr>
        <w:pStyle w:val="aff1"/>
        <w:spacing w:line="240" w:lineRule="atLeast"/>
        <w:ind w:firstLine="708"/>
        <w:contextualSpacing/>
        <w:rPr>
          <w:rFonts w:ascii="Times New Roman" w:hAnsi="Times New Roman" w:cs="Times New Roman"/>
          <w:noProof/>
          <w:sz w:val="28"/>
        </w:rPr>
      </w:pPr>
    </w:p>
    <w:tbl>
      <w:tblPr>
        <w:tblW w:w="93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8"/>
        <w:gridCol w:w="3780"/>
        <w:gridCol w:w="76"/>
        <w:gridCol w:w="5149"/>
      </w:tblGrid>
      <w:tr w:rsidR="00D34F71" w:rsidTr="00D810B8">
        <w:trPr>
          <w:cantSplit/>
          <w:trHeight w:val="320"/>
        </w:trPr>
        <w:tc>
          <w:tcPr>
            <w:tcW w:w="388" w:type="dxa"/>
          </w:tcPr>
          <w:p w:rsidR="00D34F71" w:rsidRDefault="00D34F71" w:rsidP="00D34F71">
            <w:pPr>
              <w:spacing w:line="240" w:lineRule="atLeast"/>
              <w:contextualSpacing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76" w:type="dxa"/>
            <w:tcBorders>
              <w:left w:val="nil"/>
            </w:tcBorders>
          </w:tcPr>
          <w:p w:rsidR="00D34F71" w:rsidRDefault="00D34F71" w:rsidP="00D34F71">
            <w:pPr>
              <w:pStyle w:val="1"/>
              <w:spacing w:line="240" w:lineRule="atLeast"/>
            </w:pPr>
          </w:p>
        </w:tc>
        <w:tc>
          <w:tcPr>
            <w:tcW w:w="5149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1"/>
              <w:spacing w:line="240" w:lineRule="atLeast"/>
            </w:pPr>
            <w:r>
              <w:t>Место допустимого размещения зданий, строений, сооружений</w:t>
            </w:r>
          </w:p>
        </w:tc>
      </w:tr>
      <w:tr w:rsidR="00D34F71" w:rsidTr="00D810B8">
        <w:trPr>
          <w:cantSplit/>
        </w:trPr>
        <w:tc>
          <w:tcPr>
            <w:tcW w:w="4168" w:type="dxa"/>
            <w:gridSpan w:val="2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(согласно чертежу градостроительного плана)</w:t>
            </w:r>
          </w:p>
        </w:tc>
        <w:tc>
          <w:tcPr>
            <w:tcW w:w="76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nil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(назначение объекта капитального строительства)</w:t>
            </w:r>
          </w:p>
        </w:tc>
      </w:tr>
    </w:tbl>
    <w:p w:rsidR="00D34F71" w:rsidRDefault="00D34F71" w:rsidP="00D34F71">
      <w:pPr>
        <w:spacing w:line="240" w:lineRule="atLeast"/>
        <w:contextualSpacing/>
      </w:pPr>
    </w:p>
    <w:p w:rsidR="00D34F71" w:rsidRDefault="00D34F71" w:rsidP="00D34F71">
      <w:pPr>
        <w:spacing w:line="240" w:lineRule="atLeast"/>
        <w:contextualSpacing/>
        <w:rPr>
          <w:noProof/>
          <w:sz w:val="28"/>
        </w:rPr>
      </w:pPr>
      <w:r>
        <w:rPr>
          <w:noProof/>
          <w:sz w:val="28"/>
        </w:rPr>
        <w:t xml:space="preserve"> Технические условия подключения объекта к сетям инженерно-</w:t>
      </w:r>
    </w:p>
    <w:tbl>
      <w:tblPr>
        <w:tblW w:w="0" w:type="auto"/>
        <w:tblLook w:val="0000"/>
      </w:tblPr>
      <w:tblGrid>
        <w:gridCol w:w="3528"/>
        <w:gridCol w:w="5940"/>
      </w:tblGrid>
      <w:tr w:rsidR="00D34F71" w:rsidTr="00D810B8">
        <w:tc>
          <w:tcPr>
            <w:tcW w:w="352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технического обеспечения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c>
          <w:tcPr>
            <w:tcW w:w="3528" w:type="dxa"/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t>выданы</w:t>
            </w:r>
          </w:p>
        </w:tc>
        <w:tc>
          <w:tcPr>
            <w:tcW w:w="5940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noProof/>
                <w:sz w:val="16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(тип инженерно-технического обеспечения)</w:t>
            </w:r>
          </w:p>
        </w:tc>
      </w:tr>
      <w:tr w:rsidR="00D34F71" w:rsidTr="00D810B8">
        <w:trPr>
          <w:cantSplit/>
        </w:trPr>
        <w:tc>
          <w:tcPr>
            <w:tcW w:w="9468" w:type="dxa"/>
            <w:gridSpan w:val="2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rPr>
          <w:cantSplit/>
        </w:trPr>
        <w:tc>
          <w:tcPr>
            <w:tcW w:w="9468" w:type="dxa"/>
            <w:gridSpan w:val="2"/>
            <w:tcBorders>
              <w:top w:val="single" w:sz="4" w:space="0" w:color="auto"/>
            </w:tcBorders>
          </w:tcPr>
          <w:p w:rsidR="00D34F71" w:rsidRDefault="00D34F71" w:rsidP="00D34F71">
            <w:pPr>
              <w:spacing w:line="240" w:lineRule="atLeast"/>
              <w:contextualSpacing/>
              <w:jc w:val="center"/>
            </w:pPr>
            <w:r>
              <w:rPr>
                <w:noProof/>
                <w:sz w:val="16"/>
              </w:rPr>
              <w:t>(дата, наименование органа (организации), выдавшего технические условия)</w:t>
            </w:r>
          </w:p>
        </w:tc>
      </w:tr>
    </w:tbl>
    <w:p w:rsidR="00D34F71" w:rsidRPr="00D11FAE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34F71" w:rsidRDefault="00D34F71" w:rsidP="00D34F71">
      <w:pPr>
        <w:pStyle w:val="aff1"/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noProof/>
          <w:sz w:val="28"/>
        </w:rPr>
        <w:t xml:space="preserve">6. Информация о </w:t>
      </w:r>
      <w:r w:rsidRPr="00EB5FE1">
        <w:rPr>
          <w:rFonts w:ascii="Times New Roman" w:hAnsi="Times New Roman" w:cs="Times New Roman"/>
          <w:noProof/>
          <w:sz w:val="28"/>
          <w:szCs w:val="28"/>
        </w:rPr>
        <w:t xml:space="preserve">возможности </w:t>
      </w:r>
      <w:r>
        <w:rPr>
          <w:rFonts w:ascii="Times New Roman" w:hAnsi="Times New Roman" w:cs="Times New Roman"/>
          <w:noProof/>
          <w:sz w:val="28"/>
        </w:rPr>
        <w:t xml:space="preserve">или </w:t>
      </w:r>
      <w:r w:rsidRPr="00BE11DF">
        <w:rPr>
          <w:rFonts w:ascii="Times New Roman" w:hAnsi="Times New Roman" w:cs="Times New Roman"/>
          <w:noProof/>
          <w:sz w:val="28"/>
          <w:szCs w:val="28"/>
          <w:u w:val="single"/>
        </w:rPr>
        <w:t>невозможности</w:t>
      </w:r>
      <w:r>
        <w:rPr>
          <w:rFonts w:ascii="Times New Roman" w:hAnsi="Times New Roman" w:cs="Times New Roman"/>
          <w:noProof/>
          <w:sz w:val="28"/>
        </w:rPr>
        <w:t xml:space="preserve"> (ненужное зачеркнуть) разделения земельного участка</w:t>
      </w:r>
    </w:p>
    <w:tbl>
      <w:tblPr>
        <w:tblW w:w="9468" w:type="dxa"/>
        <w:tblLook w:val="0000"/>
      </w:tblPr>
      <w:tblGrid>
        <w:gridCol w:w="9468"/>
      </w:tblGrid>
      <w:tr w:rsidR="00D34F71" w:rsidTr="00D810B8">
        <w:trPr>
          <w:cantSplit/>
          <w:trHeight w:val="322"/>
        </w:trPr>
        <w:tc>
          <w:tcPr>
            <w:tcW w:w="9468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</w:p>
        </w:tc>
      </w:tr>
      <w:tr w:rsidR="00D34F71" w:rsidTr="00D810B8">
        <w:trPr>
          <w:cantSplit/>
          <w:trHeight w:val="170"/>
        </w:trPr>
        <w:tc>
          <w:tcPr>
            <w:tcW w:w="9468" w:type="dxa"/>
            <w:tcBorders>
              <w:top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16"/>
              </w:rPr>
              <w:t>(наименование и реквизиты документа, определяющего возможность или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6"/>
              </w:rPr>
              <w:t>невозможность разделения)</w:t>
            </w:r>
          </w:p>
        </w:tc>
      </w:tr>
      <w:tr w:rsidR="00D34F71" w:rsidTr="00D810B8">
        <w:trPr>
          <w:cantSplit/>
          <w:trHeight w:val="321"/>
        </w:trPr>
        <w:tc>
          <w:tcPr>
            <w:tcW w:w="9468" w:type="dxa"/>
            <w:tcBorders>
              <w:bottom w:val="single" w:sz="4" w:space="0" w:color="auto"/>
            </w:tcBorders>
          </w:tcPr>
          <w:p w:rsidR="00D34F71" w:rsidRDefault="00D34F71" w:rsidP="00D34F71">
            <w:pPr>
              <w:pStyle w:val="aff1"/>
              <w:spacing w:line="240" w:lineRule="atLeast"/>
              <w:contextualSpacing/>
              <w:rPr>
                <w:rFonts w:ascii="Times New Roman" w:hAnsi="Times New Roman" w:cs="Times New Roman"/>
                <w:i/>
                <w:iCs/>
                <w:noProof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>.</w:t>
            </w:r>
          </w:p>
        </w:tc>
      </w:tr>
    </w:tbl>
    <w:p w:rsidR="00D34F71" w:rsidRDefault="00D34F71" w:rsidP="00D34F71">
      <w:pPr>
        <w:pStyle w:val="aff1"/>
        <w:spacing w:line="240" w:lineRule="atLeast"/>
        <w:contextualSpacing/>
      </w:pPr>
    </w:p>
    <w:p w:rsidR="00D34F71" w:rsidRPr="00CE137C" w:rsidRDefault="00D34F71" w:rsidP="00D34F71">
      <w:pPr>
        <w:spacing w:line="240" w:lineRule="atLeast"/>
        <w:contextualSpacing/>
        <w:jc w:val="both"/>
        <w:rPr>
          <w:sz w:val="28"/>
          <w:szCs w:val="28"/>
        </w:rPr>
      </w:pPr>
    </w:p>
    <w:p w:rsidR="00EF4400" w:rsidRDefault="00EF4400" w:rsidP="00D34F71">
      <w:pPr>
        <w:spacing w:line="240" w:lineRule="atLeast"/>
        <w:contextualSpacing/>
      </w:pPr>
    </w:p>
    <w:sectPr w:rsidR="00EF4400" w:rsidSect="00EF4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FFFFFFFE"/>
    <w:multiLevelType w:val="singleLevel"/>
    <w:tmpl w:val="BDCCD37A"/>
    <w:lvl w:ilvl="0">
      <w:numFmt w:val="bullet"/>
      <w:lvlText w:val="*"/>
      <w:lvlJc w:val="left"/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Courier New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8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9">
    <w:nsid w:val="00E9088D"/>
    <w:multiLevelType w:val="hybridMultilevel"/>
    <w:tmpl w:val="4F40C4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1066961"/>
    <w:multiLevelType w:val="hybridMultilevel"/>
    <w:tmpl w:val="D1EC030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01FB2DBF"/>
    <w:multiLevelType w:val="multilevel"/>
    <w:tmpl w:val="46D6F12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086715A6"/>
    <w:multiLevelType w:val="multilevel"/>
    <w:tmpl w:val="BBC8706C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</w:lvl>
    <w:lvl w:ilvl="1">
      <w:start w:val="8"/>
      <w:numFmt w:val="decimal"/>
      <w:isLgl/>
      <w:lvlText w:val="%1.%2"/>
      <w:lvlJc w:val="left"/>
      <w:pPr>
        <w:tabs>
          <w:tab w:val="num" w:pos="1331"/>
        </w:tabs>
        <w:ind w:left="1331" w:hanging="480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504"/>
        </w:tabs>
        <w:ind w:left="150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864"/>
        </w:tabs>
        <w:ind w:left="1864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4"/>
        </w:tabs>
        <w:ind w:left="1864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224"/>
        </w:tabs>
        <w:ind w:left="2224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4"/>
        </w:tabs>
        <w:ind w:left="22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4"/>
        </w:tabs>
        <w:ind w:left="2584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4"/>
        </w:tabs>
        <w:ind w:left="2944" w:hanging="2160"/>
      </w:pPr>
      <w:rPr>
        <w:b/>
      </w:rPr>
    </w:lvl>
  </w:abstractNum>
  <w:abstractNum w:abstractNumId="13">
    <w:nsid w:val="10873994"/>
    <w:multiLevelType w:val="multilevel"/>
    <w:tmpl w:val="CDA0FA30"/>
    <w:name w:val="WW8Num10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14">
    <w:nsid w:val="12905A30"/>
    <w:multiLevelType w:val="multilevel"/>
    <w:tmpl w:val="4B28D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15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15">
    <w:nsid w:val="146C3972"/>
    <w:multiLevelType w:val="hybridMultilevel"/>
    <w:tmpl w:val="1D26A9C0"/>
    <w:lvl w:ilvl="0" w:tplc="E592A764">
      <w:start w:val="1"/>
      <w:numFmt w:val="bullet"/>
      <w:lvlText w:val=""/>
      <w:lvlJc w:val="left"/>
      <w:pPr>
        <w:tabs>
          <w:tab w:val="num" w:pos="1503"/>
        </w:tabs>
        <w:ind w:left="144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164044C3"/>
    <w:multiLevelType w:val="hybridMultilevel"/>
    <w:tmpl w:val="689ED998"/>
    <w:lvl w:ilvl="0" w:tplc="2EEA1884">
      <w:start w:val="1"/>
      <w:numFmt w:val="bullet"/>
      <w:lvlText w:val=""/>
      <w:lvlJc w:val="left"/>
      <w:pPr>
        <w:tabs>
          <w:tab w:val="num" w:pos="1240"/>
        </w:tabs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A7646D"/>
    <w:multiLevelType w:val="multilevel"/>
    <w:tmpl w:val="4B28D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15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18">
    <w:nsid w:val="1A2E1EC0"/>
    <w:multiLevelType w:val="multilevel"/>
    <w:tmpl w:val="D354F0C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9">
    <w:nsid w:val="1C715458"/>
    <w:multiLevelType w:val="multilevel"/>
    <w:tmpl w:val="E8849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9670181"/>
    <w:multiLevelType w:val="multilevel"/>
    <w:tmpl w:val="61127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1">
    <w:nsid w:val="2BEC3F3D"/>
    <w:multiLevelType w:val="hybridMultilevel"/>
    <w:tmpl w:val="9086EF06"/>
    <w:lvl w:ilvl="0" w:tplc="E592A764">
      <w:start w:val="1"/>
      <w:numFmt w:val="bullet"/>
      <w:lvlText w:val=""/>
      <w:lvlJc w:val="left"/>
      <w:pPr>
        <w:tabs>
          <w:tab w:val="num" w:pos="767"/>
        </w:tabs>
        <w:ind w:left="71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22">
    <w:nsid w:val="34973512"/>
    <w:multiLevelType w:val="multilevel"/>
    <w:tmpl w:val="24AC62FC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34E91301"/>
    <w:multiLevelType w:val="multilevel"/>
    <w:tmpl w:val="87926D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4">
    <w:nsid w:val="3566519E"/>
    <w:multiLevelType w:val="hybridMultilevel"/>
    <w:tmpl w:val="C1BE4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E4161F"/>
    <w:multiLevelType w:val="multilevel"/>
    <w:tmpl w:val="4B28D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15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6">
    <w:nsid w:val="38345307"/>
    <w:multiLevelType w:val="multilevel"/>
    <w:tmpl w:val="54D4E51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38612D55"/>
    <w:multiLevelType w:val="multilevel"/>
    <w:tmpl w:val="B5A029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8">
    <w:nsid w:val="3C9A1CAD"/>
    <w:multiLevelType w:val="hybridMultilevel"/>
    <w:tmpl w:val="3A50A1E4"/>
    <w:lvl w:ilvl="0" w:tplc="D324C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3D616695"/>
    <w:multiLevelType w:val="hybridMultilevel"/>
    <w:tmpl w:val="53E03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22C5ACD"/>
    <w:multiLevelType w:val="multilevel"/>
    <w:tmpl w:val="76ECC26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0" w:hanging="1800"/>
      </w:pPr>
      <w:rPr>
        <w:rFonts w:hint="default"/>
      </w:rPr>
    </w:lvl>
  </w:abstractNum>
  <w:abstractNum w:abstractNumId="31">
    <w:nsid w:val="424D535E"/>
    <w:multiLevelType w:val="singleLevel"/>
    <w:tmpl w:val="010A337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2">
    <w:nsid w:val="4B912E87"/>
    <w:multiLevelType w:val="multilevel"/>
    <w:tmpl w:val="61127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3">
    <w:nsid w:val="518071B9"/>
    <w:multiLevelType w:val="hybridMultilevel"/>
    <w:tmpl w:val="28FA42CC"/>
    <w:lvl w:ilvl="0" w:tplc="D4DC7A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1BB4B89"/>
    <w:multiLevelType w:val="hybridMultilevel"/>
    <w:tmpl w:val="3476E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3B422A"/>
    <w:multiLevelType w:val="multilevel"/>
    <w:tmpl w:val="1082A1F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56321236"/>
    <w:multiLevelType w:val="hybridMultilevel"/>
    <w:tmpl w:val="A95A8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79161D"/>
    <w:multiLevelType w:val="hybridMultilevel"/>
    <w:tmpl w:val="3B70C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B33840"/>
    <w:multiLevelType w:val="hybridMultilevel"/>
    <w:tmpl w:val="6F26A72E"/>
    <w:lvl w:ilvl="0" w:tplc="FC948486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9">
    <w:nsid w:val="640971FD"/>
    <w:multiLevelType w:val="hybridMultilevel"/>
    <w:tmpl w:val="6D6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6A7CC5"/>
    <w:multiLevelType w:val="hybridMultilevel"/>
    <w:tmpl w:val="F8DA7824"/>
    <w:lvl w:ilvl="0" w:tplc="DF08ECF4">
      <w:start w:val="1"/>
      <w:numFmt w:val="decimal"/>
      <w:lvlText w:val="%1."/>
      <w:lvlJc w:val="left"/>
      <w:pPr>
        <w:ind w:left="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 w:tentative="1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1">
    <w:nsid w:val="65EC6CE9"/>
    <w:multiLevelType w:val="hybridMultilevel"/>
    <w:tmpl w:val="E0C80E3E"/>
    <w:lvl w:ilvl="0" w:tplc="15ACC8B4">
      <w:start w:val="1"/>
      <w:numFmt w:val="bullet"/>
      <w:pStyle w:val="a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686C31C3"/>
    <w:multiLevelType w:val="hybridMultilevel"/>
    <w:tmpl w:val="766A42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8FB3B39"/>
    <w:multiLevelType w:val="hybridMultilevel"/>
    <w:tmpl w:val="8C0C1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1A0FC8"/>
    <w:multiLevelType w:val="hybridMultilevel"/>
    <w:tmpl w:val="22B01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8D4C2B"/>
    <w:multiLevelType w:val="hybridMultilevel"/>
    <w:tmpl w:val="CA8CF9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7251AF5"/>
    <w:multiLevelType w:val="hybridMultilevel"/>
    <w:tmpl w:val="CF7E8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A535F"/>
    <w:multiLevelType w:val="hybridMultilevel"/>
    <w:tmpl w:val="782481E6"/>
    <w:lvl w:ilvl="0" w:tplc="2EEA1884">
      <w:start w:val="1"/>
      <w:numFmt w:val="bullet"/>
      <w:lvlText w:val=""/>
      <w:lvlJc w:val="left"/>
      <w:pPr>
        <w:tabs>
          <w:tab w:val="num" w:pos="1240"/>
        </w:tabs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1"/>
  </w:num>
  <w:num w:numId="3">
    <w:abstractNumId w:val="0"/>
  </w:num>
  <w:num w:numId="4">
    <w:abstractNumId w:val="36"/>
  </w:num>
  <w:num w:numId="5">
    <w:abstractNumId w:val="35"/>
  </w:num>
  <w:num w:numId="6">
    <w:abstractNumId w:val="27"/>
  </w:num>
  <w:num w:numId="7">
    <w:abstractNumId w:val="42"/>
  </w:num>
  <w:num w:numId="8">
    <w:abstractNumId w:val="32"/>
  </w:num>
  <w:num w:numId="9">
    <w:abstractNumId w:val="20"/>
  </w:num>
  <w:num w:numId="10">
    <w:abstractNumId w:val="10"/>
  </w:num>
  <w:num w:numId="11">
    <w:abstractNumId w:val="3"/>
  </w:num>
  <w:num w:numId="12">
    <w:abstractNumId w:val="5"/>
  </w:num>
  <w:num w:numId="13">
    <w:abstractNumId w:val="13"/>
  </w:num>
  <w:num w:numId="14">
    <w:abstractNumId w:val="8"/>
  </w:num>
  <w:num w:numId="15">
    <w:abstractNumId w:val="2"/>
  </w:num>
  <w:num w:numId="16">
    <w:abstractNumId w:val="21"/>
  </w:num>
  <w:num w:numId="17">
    <w:abstractNumId w:val="15"/>
  </w:num>
  <w:num w:numId="18">
    <w:abstractNumId w:val="3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9"/>
  </w:num>
  <w:num w:numId="24">
    <w:abstractNumId w:val="39"/>
  </w:num>
  <w:num w:numId="25">
    <w:abstractNumId w:val="17"/>
  </w:num>
  <w:num w:numId="26">
    <w:abstractNumId w:val="14"/>
  </w:num>
  <w:num w:numId="27">
    <w:abstractNumId w:val="22"/>
  </w:num>
  <w:num w:numId="28">
    <w:abstractNumId w:val="25"/>
  </w:num>
  <w:num w:numId="29">
    <w:abstractNumId w:val="37"/>
  </w:num>
  <w:num w:numId="30">
    <w:abstractNumId w:val="1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1"/>
  </w:num>
  <w:num w:numId="32">
    <w:abstractNumId w:val="31"/>
  </w:num>
  <w:num w:numId="33">
    <w:abstractNumId w:val="40"/>
  </w:num>
  <w:num w:numId="34">
    <w:abstractNumId w:val="38"/>
  </w:num>
  <w:num w:numId="35">
    <w:abstractNumId w:val="44"/>
  </w:num>
  <w:num w:numId="36">
    <w:abstractNumId w:val="34"/>
  </w:num>
  <w:num w:numId="37">
    <w:abstractNumId w:val="24"/>
  </w:num>
  <w:num w:numId="38">
    <w:abstractNumId w:val="47"/>
  </w:num>
  <w:num w:numId="39">
    <w:abstractNumId w:val="16"/>
  </w:num>
  <w:num w:numId="40">
    <w:abstractNumId w:val="43"/>
  </w:num>
  <w:num w:numId="41">
    <w:abstractNumId w:val="23"/>
  </w:num>
  <w:num w:numId="42">
    <w:abstractNumId w:val="18"/>
  </w:num>
  <w:num w:numId="43">
    <w:abstractNumId w:val="45"/>
  </w:num>
  <w:num w:numId="44">
    <w:abstractNumId w:val="4"/>
  </w:num>
  <w:num w:numId="45">
    <w:abstractNumId w:val="6"/>
  </w:num>
  <w:num w:numId="46">
    <w:abstractNumId w:val="7"/>
  </w:num>
  <w:num w:numId="47">
    <w:abstractNumId w:val="28"/>
  </w:num>
  <w:num w:numId="48">
    <w:abstractNumId w:val="46"/>
  </w:num>
  <w:num w:numId="49">
    <w:abstractNumId w:val="19"/>
  </w:num>
  <w:num w:numId="5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F71"/>
    <w:rsid w:val="001904AB"/>
    <w:rsid w:val="003162E5"/>
    <w:rsid w:val="0071196A"/>
    <w:rsid w:val="0073656F"/>
    <w:rsid w:val="00D34F71"/>
    <w:rsid w:val="00EF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4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34F71"/>
    <w:pPr>
      <w:keepNext/>
      <w:keepLines/>
      <w:spacing w:after="300" w:line="276" w:lineRule="auto"/>
      <w:contextualSpacing/>
      <w:jc w:val="center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D34F71"/>
    <w:pPr>
      <w:keepNext/>
      <w:keepLines/>
      <w:spacing w:before="200" w:line="360" w:lineRule="auto"/>
      <w:ind w:firstLine="567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34F71"/>
    <w:pPr>
      <w:keepNext/>
      <w:keepLines/>
      <w:spacing w:after="300" w:line="276" w:lineRule="auto"/>
      <w:contextualSpacing/>
      <w:jc w:val="center"/>
      <w:outlineLvl w:val="2"/>
    </w:pPr>
    <w:rPr>
      <w:b/>
      <w:bCs/>
      <w:szCs w:val="20"/>
    </w:rPr>
  </w:style>
  <w:style w:type="paragraph" w:styleId="40">
    <w:name w:val="heading 4"/>
    <w:basedOn w:val="a0"/>
    <w:next w:val="a0"/>
    <w:link w:val="41"/>
    <w:qFormat/>
    <w:rsid w:val="00D34F71"/>
    <w:pPr>
      <w:keepNext/>
      <w:keepLines/>
      <w:spacing w:before="200"/>
      <w:jc w:val="center"/>
      <w:outlineLvl w:val="3"/>
    </w:pPr>
    <w:rPr>
      <w:rFonts w:ascii="Cambria" w:hAnsi="Cambria"/>
      <w:b/>
      <w:bCs/>
      <w:i/>
      <w:iCs/>
      <w:color w:val="4F81BD"/>
      <w:szCs w:val="20"/>
    </w:rPr>
  </w:style>
  <w:style w:type="paragraph" w:styleId="5">
    <w:name w:val="heading 5"/>
    <w:basedOn w:val="a0"/>
    <w:next w:val="a0"/>
    <w:link w:val="50"/>
    <w:qFormat/>
    <w:rsid w:val="00D34F71"/>
    <w:pPr>
      <w:keepNext/>
      <w:keepLines/>
      <w:spacing w:before="200" w:line="360" w:lineRule="auto"/>
      <w:ind w:firstLine="567"/>
      <w:outlineLvl w:val="4"/>
    </w:pPr>
    <w:rPr>
      <w:rFonts w:ascii="Cambria" w:hAnsi="Cambria"/>
      <w:color w:val="243F60"/>
      <w:szCs w:val="20"/>
    </w:rPr>
  </w:style>
  <w:style w:type="paragraph" w:styleId="9">
    <w:name w:val="heading 9"/>
    <w:basedOn w:val="a0"/>
    <w:next w:val="a0"/>
    <w:link w:val="90"/>
    <w:qFormat/>
    <w:rsid w:val="00D34F71"/>
    <w:pPr>
      <w:spacing w:before="240" w:after="60" w:line="360" w:lineRule="auto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34F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D34F7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D34F71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34F7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1">
    <w:name w:val="Заголовок 4 Знак"/>
    <w:basedOn w:val="a1"/>
    <w:link w:val="40"/>
    <w:rsid w:val="00D34F71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34F71"/>
    <w:rPr>
      <w:rFonts w:ascii="Cambria" w:eastAsia="Times New Roman" w:hAnsi="Cambria" w:cs="Times New Roman"/>
      <w:color w:val="243F6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D34F71"/>
    <w:rPr>
      <w:rFonts w:ascii="Arial" w:eastAsia="Times New Roman" w:hAnsi="Arial" w:cs="Arial"/>
      <w:lang w:eastAsia="ru-RU"/>
    </w:rPr>
  </w:style>
  <w:style w:type="paragraph" w:styleId="a5">
    <w:name w:val="Subtitle"/>
    <w:aliases w:val="заголовок 2"/>
    <w:basedOn w:val="21"/>
    <w:next w:val="21"/>
    <w:link w:val="a6"/>
    <w:qFormat/>
    <w:rsid w:val="00D34F71"/>
    <w:pPr>
      <w:spacing w:after="300" w:line="276" w:lineRule="auto"/>
      <w:jc w:val="center"/>
      <w:outlineLvl w:val="1"/>
    </w:pPr>
    <w:rPr>
      <w:b/>
      <w:szCs w:val="24"/>
    </w:rPr>
  </w:style>
  <w:style w:type="character" w:customStyle="1" w:styleId="a6">
    <w:name w:val="Подзаголовок Знак"/>
    <w:aliases w:val="заголовок 2 Знак"/>
    <w:basedOn w:val="a1"/>
    <w:link w:val="a5"/>
    <w:rsid w:val="00D34F71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toc 2"/>
    <w:basedOn w:val="a0"/>
    <w:next w:val="a0"/>
    <w:autoRedefine/>
    <w:unhideWhenUsed/>
    <w:qFormat/>
    <w:rsid w:val="00D34F71"/>
    <w:pPr>
      <w:tabs>
        <w:tab w:val="right" w:leader="dot" w:pos="10206"/>
      </w:tabs>
      <w:spacing w:line="360" w:lineRule="auto"/>
      <w:ind w:firstLine="567"/>
      <w:contextualSpacing/>
    </w:pPr>
    <w:rPr>
      <w:szCs w:val="20"/>
      <w:lang w:eastAsia="en-US"/>
    </w:rPr>
  </w:style>
  <w:style w:type="paragraph" w:styleId="a7">
    <w:name w:val="Balloon Text"/>
    <w:basedOn w:val="a0"/>
    <w:link w:val="a8"/>
    <w:semiHidden/>
    <w:unhideWhenUsed/>
    <w:rsid w:val="00D34F71"/>
    <w:pPr>
      <w:ind w:firstLine="567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D34F71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header"/>
    <w:basedOn w:val="a0"/>
    <w:link w:val="aa"/>
    <w:unhideWhenUsed/>
    <w:rsid w:val="00D34F71"/>
    <w:pPr>
      <w:tabs>
        <w:tab w:val="center" w:pos="4677"/>
        <w:tab w:val="right" w:pos="9355"/>
      </w:tabs>
      <w:ind w:firstLine="567"/>
    </w:pPr>
    <w:rPr>
      <w:szCs w:val="20"/>
    </w:rPr>
  </w:style>
  <w:style w:type="character" w:customStyle="1" w:styleId="aa">
    <w:name w:val="Верхний колонтитул Знак"/>
    <w:basedOn w:val="a1"/>
    <w:link w:val="a9"/>
    <w:rsid w:val="00D34F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0"/>
    <w:link w:val="ac"/>
    <w:unhideWhenUsed/>
    <w:rsid w:val="00D34F71"/>
    <w:pPr>
      <w:tabs>
        <w:tab w:val="center" w:pos="4677"/>
        <w:tab w:val="right" w:pos="9355"/>
      </w:tabs>
      <w:ind w:firstLine="567"/>
    </w:pPr>
    <w:rPr>
      <w:szCs w:val="20"/>
    </w:rPr>
  </w:style>
  <w:style w:type="character" w:customStyle="1" w:styleId="ac">
    <w:name w:val="Нижний колонтитул Знак"/>
    <w:basedOn w:val="a1"/>
    <w:link w:val="ab"/>
    <w:rsid w:val="00D34F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0"/>
    <w:link w:val="ae"/>
    <w:unhideWhenUsed/>
    <w:rsid w:val="00D34F71"/>
    <w:pPr>
      <w:spacing w:after="120"/>
      <w:jc w:val="center"/>
    </w:pPr>
    <w:rPr>
      <w:rFonts w:ascii="Calibri" w:hAnsi="Calibri"/>
      <w:szCs w:val="20"/>
    </w:rPr>
  </w:style>
  <w:style w:type="character" w:customStyle="1" w:styleId="ae">
    <w:name w:val="Основной текст Знак"/>
    <w:basedOn w:val="a1"/>
    <w:link w:val="ad"/>
    <w:rsid w:val="00D34F7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1">
    <w:name w:val="S_Заголовок 1"/>
    <w:basedOn w:val="a0"/>
    <w:rsid w:val="00D34F71"/>
    <w:pPr>
      <w:numPr>
        <w:numId w:val="1"/>
      </w:numPr>
      <w:tabs>
        <w:tab w:val="clear" w:pos="360"/>
        <w:tab w:val="num" w:pos="720"/>
      </w:tabs>
      <w:ind w:left="720"/>
      <w:jc w:val="center"/>
    </w:pPr>
    <w:rPr>
      <w:b/>
      <w:caps/>
    </w:rPr>
  </w:style>
  <w:style w:type="paragraph" w:customStyle="1" w:styleId="S2">
    <w:name w:val="S_Заголовок 2"/>
    <w:basedOn w:val="2"/>
    <w:rsid w:val="00D34F71"/>
    <w:pPr>
      <w:keepNext w:val="0"/>
      <w:keepLines w:val="0"/>
      <w:numPr>
        <w:ilvl w:val="1"/>
        <w:numId w:val="1"/>
      </w:numPr>
      <w:spacing w:before="0" w:after="300" w:line="240" w:lineRule="auto"/>
      <w:jc w:val="both"/>
    </w:pPr>
    <w:rPr>
      <w:rFonts w:ascii="Times New Roman" w:hAnsi="Times New Roman"/>
      <w:bCs w:val="0"/>
      <w:color w:val="auto"/>
      <w:sz w:val="24"/>
      <w:szCs w:val="24"/>
    </w:rPr>
  </w:style>
  <w:style w:type="paragraph" w:customStyle="1" w:styleId="S3">
    <w:name w:val="S_Заголовок 3"/>
    <w:basedOn w:val="3"/>
    <w:rsid w:val="00D34F71"/>
    <w:pPr>
      <w:keepNext w:val="0"/>
      <w:keepLines w:val="0"/>
      <w:numPr>
        <w:ilvl w:val="2"/>
        <w:numId w:val="1"/>
      </w:numPr>
      <w:spacing w:after="0" w:line="360" w:lineRule="auto"/>
      <w:contextualSpacing w:val="0"/>
    </w:pPr>
    <w:rPr>
      <w:b w:val="0"/>
      <w:bCs w:val="0"/>
      <w:szCs w:val="24"/>
      <w:u w:val="single"/>
    </w:rPr>
  </w:style>
  <w:style w:type="paragraph" w:customStyle="1" w:styleId="S4">
    <w:name w:val="S_Заголовок 4"/>
    <w:basedOn w:val="40"/>
    <w:rsid w:val="00D34F71"/>
    <w:pPr>
      <w:keepNext w:val="0"/>
      <w:keepLines w:val="0"/>
      <w:numPr>
        <w:ilvl w:val="3"/>
        <w:numId w:val="1"/>
      </w:numPr>
      <w:spacing w:before="0"/>
    </w:pPr>
    <w:rPr>
      <w:rFonts w:ascii="Times New Roman" w:hAnsi="Times New Roman"/>
      <w:b w:val="0"/>
      <w:bCs w:val="0"/>
      <w:iCs w:val="0"/>
      <w:color w:val="auto"/>
      <w:szCs w:val="24"/>
    </w:rPr>
  </w:style>
  <w:style w:type="character" w:styleId="af">
    <w:name w:val="page number"/>
    <w:basedOn w:val="a1"/>
    <w:rsid w:val="00D34F71"/>
  </w:style>
  <w:style w:type="paragraph" w:customStyle="1" w:styleId="S">
    <w:name w:val="S_Обычный"/>
    <w:basedOn w:val="a0"/>
    <w:link w:val="S0"/>
    <w:rsid w:val="00D34F71"/>
    <w:pPr>
      <w:spacing w:line="360" w:lineRule="auto"/>
      <w:ind w:firstLine="709"/>
      <w:jc w:val="both"/>
    </w:pPr>
  </w:style>
  <w:style w:type="character" w:customStyle="1" w:styleId="S0">
    <w:name w:val="S_Обычный Знак"/>
    <w:link w:val="S"/>
    <w:rsid w:val="00D34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1"/>
    <w:rsid w:val="00D34F71"/>
    <w:pPr>
      <w:ind w:firstLine="567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1"/>
    <w:link w:val="af0"/>
    <w:rsid w:val="00D34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0"/>
    <w:link w:val="af3"/>
    <w:qFormat/>
    <w:rsid w:val="00D34F71"/>
    <w:pPr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1"/>
    <w:link w:val="af2"/>
    <w:rsid w:val="00D34F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2"/>
    <w:basedOn w:val="a0"/>
    <w:link w:val="23"/>
    <w:semiHidden/>
    <w:unhideWhenUsed/>
    <w:rsid w:val="00D34F71"/>
    <w:pPr>
      <w:spacing w:after="120" w:line="480" w:lineRule="auto"/>
      <w:jc w:val="center"/>
    </w:pPr>
    <w:rPr>
      <w:szCs w:val="20"/>
    </w:rPr>
  </w:style>
  <w:style w:type="character" w:customStyle="1" w:styleId="23">
    <w:name w:val="Основной текст 2 Знак"/>
    <w:basedOn w:val="a1"/>
    <w:link w:val="22"/>
    <w:semiHidden/>
    <w:rsid w:val="00D34F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Обычный в таблице"/>
    <w:basedOn w:val="a0"/>
    <w:link w:val="af5"/>
    <w:rsid w:val="00D34F71"/>
    <w:pPr>
      <w:spacing w:line="360" w:lineRule="auto"/>
      <w:ind w:hanging="6"/>
      <w:jc w:val="center"/>
    </w:pPr>
  </w:style>
  <w:style w:type="character" w:customStyle="1" w:styleId="af5">
    <w:name w:val="Обычный в таблице Знак"/>
    <w:link w:val="af4"/>
    <w:rsid w:val="00D34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nhideWhenUsed/>
    <w:rsid w:val="00D34F71"/>
    <w:pPr>
      <w:spacing w:after="120" w:line="360" w:lineRule="auto"/>
      <w:ind w:firstLine="567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D34F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semiHidden/>
    <w:rsid w:val="00D34F71"/>
    <w:pPr>
      <w:numPr>
        <w:numId w:val="2"/>
      </w:numPr>
      <w:spacing w:line="360" w:lineRule="auto"/>
      <w:jc w:val="both"/>
    </w:pPr>
    <w:rPr>
      <w:color w:val="333399"/>
      <w:w w:val="109"/>
    </w:rPr>
  </w:style>
  <w:style w:type="paragraph" w:customStyle="1" w:styleId="S5">
    <w:name w:val="S_Маркированный"/>
    <w:basedOn w:val="a"/>
    <w:link w:val="S6"/>
    <w:rsid w:val="00D34F71"/>
    <w:pPr>
      <w:tabs>
        <w:tab w:val="left" w:pos="992"/>
      </w:tabs>
      <w:spacing w:line="240" w:lineRule="auto"/>
    </w:pPr>
    <w:rPr>
      <w:color w:val="auto"/>
    </w:rPr>
  </w:style>
  <w:style w:type="character" w:customStyle="1" w:styleId="S6">
    <w:name w:val="S_Маркированный Знак"/>
    <w:link w:val="S5"/>
    <w:rsid w:val="00D34F71"/>
    <w:rPr>
      <w:rFonts w:ascii="Times New Roman" w:eastAsia="Times New Roman" w:hAnsi="Times New Roman" w:cs="Times New Roman"/>
      <w:w w:val="109"/>
      <w:sz w:val="24"/>
      <w:szCs w:val="24"/>
    </w:rPr>
  </w:style>
  <w:style w:type="paragraph" w:customStyle="1" w:styleId="af6">
    <w:name w:val="Абзац рядовой"/>
    <w:basedOn w:val="a0"/>
    <w:link w:val="af7"/>
    <w:autoRedefine/>
    <w:rsid w:val="00D34F71"/>
    <w:pPr>
      <w:jc w:val="both"/>
    </w:pPr>
    <w:rPr>
      <w:sz w:val="28"/>
      <w:szCs w:val="28"/>
    </w:rPr>
  </w:style>
  <w:style w:type="character" w:customStyle="1" w:styleId="af7">
    <w:name w:val="Абзац рядовой Знак"/>
    <w:link w:val="af6"/>
    <w:rsid w:val="00D34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Чертежный"/>
    <w:link w:val="af9"/>
    <w:rsid w:val="00D34F71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9">
    <w:name w:val="Чертежный Знак"/>
    <w:link w:val="af8"/>
    <w:rsid w:val="00D34F71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a">
    <w:name w:val="footnote text"/>
    <w:aliases w:val="Table_Footnote_last,Текст сноски Знак1 Знак,Текст сноски Знак Знак Знак,Footnote Text Char Знак Знак,Footnote Text Char Знак,Текст сноски-FN,Table_Footnote_last Знак Знак Знак,Table_Footnote_last Знак,Текст сноски Знак1"/>
    <w:basedOn w:val="a0"/>
    <w:link w:val="24"/>
    <w:semiHidden/>
    <w:rsid w:val="00D34F71"/>
    <w:rPr>
      <w:rFonts w:ascii="Calibri" w:hAnsi="Calibri"/>
      <w:sz w:val="20"/>
      <w:szCs w:val="22"/>
    </w:rPr>
  </w:style>
  <w:style w:type="character" w:customStyle="1" w:styleId="afb">
    <w:name w:val="Текст сноски Знак"/>
    <w:basedOn w:val="a1"/>
    <w:link w:val="afa"/>
    <w:uiPriority w:val="99"/>
    <w:semiHidden/>
    <w:rsid w:val="00D34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Текст сноски Знак2"/>
    <w:aliases w:val="Table_Footnote_last Знак1,Текст сноски Знак1 Знак Знак,Текст сноски Знак Знак Знак Знак,Footnote Text Char Знак Знак Знак,Footnote Text Char Знак Знак1,Текст сноски-FN Знак,Table_Footnote_last Знак Знак Знак Знак"/>
    <w:link w:val="afa"/>
    <w:semiHidden/>
    <w:rsid w:val="00D34F71"/>
    <w:rPr>
      <w:rFonts w:ascii="Calibri" w:eastAsia="Times New Roman" w:hAnsi="Calibri" w:cs="Times New Roman"/>
      <w:sz w:val="20"/>
      <w:lang w:eastAsia="ru-RU"/>
    </w:rPr>
  </w:style>
  <w:style w:type="paragraph" w:customStyle="1" w:styleId="afc">
    <w:name w:val="Основной стиль"/>
    <w:basedOn w:val="a0"/>
    <w:link w:val="afd"/>
    <w:rsid w:val="00D34F71"/>
    <w:pPr>
      <w:ind w:firstLine="680"/>
      <w:jc w:val="both"/>
    </w:pPr>
    <w:rPr>
      <w:rFonts w:ascii="Arial" w:hAnsi="Arial"/>
      <w:szCs w:val="28"/>
    </w:rPr>
  </w:style>
  <w:style w:type="character" w:customStyle="1" w:styleId="afd">
    <w:name w:val="Основной стиль Знак"/>
    <w:link w:val="afc"/>
    <w:rsid w:val="00D34F71"/>
    <w:rPr>
      <w:rFonts w:ascii="Arial" w:eastAsia="Times New Roman" w:hAnsi="Arial" w:cs="Times New Roman"/>
      <w:sz w:val="24"/>
      <w:szCs w:val="28"/>
      <w:lang w:eastAsia="ru-RU"/>
    </w:rPr>
  </w:style>
  <w:style w:type="paragraph" w:styleId="4">
    <w:name w:val="List Bullet 4"/>
    <w:basedOn w:val="a0"/>
    <w:autoRedefine/>
    <w:rsid w:val="00D34F71"/>
    <w:pPr>
      <w:numPr>
        <w:numId w:val="3"/>
      </w:numPr>
    </w:pPr>
    <w:rPr>
      <w:sz w:val="20"/>
      <w:szCs w:val="20"/>
      <w:lang w:val="en-GB"/>
    </w:rPr>
  </w:style>
  <w:style w:type="character" w:customStyle="1" w:styleId="font31">
    <w:name w:val="font31"/>
    <w:rsid w:val="00D34F71"/>
    <w:rPr>
      <w:rFonts w:ascii="Times New Roman" w:hAnsi="Times New Roman" w:cs="Times New Roman" w:hint="default"/>
      <w:sz w:val="28"/>
      <w:szCs w:val="28"/>
    </w:rPr>
  </w:style>
  <w:style w:type="paragraph" w:customStyle="1" w:styleId="afe">
    <w:name w:val="Знак"/>
    <w:basedOn w:val="a0"/>
    <w:rsid w:val="00D34F71"/>
    <w:pPr>
      <w:spacing w:line="240" w:lineRule="exact"/>
      <w:jc w:val="both"/>
    </w:pPr>
    <w:rPr>
      <w:lang w:val="en-US" w:eastAsia="en-US"/>
    </w:rPr>
  </w:style>
  <w:style w:type="paragraph" w:customStyle="1" w:styleId="210">
    <w:name w:val="Основной текст 21"/>
    <w:basedOn w:val="a0"/>
    <w:rsid w:val="00D34F71"/>
    <w:pPr>
      <w:ind w:firstLine="851"/>
      <w:jc w:val="both"/>
    </w:pPr>
    <w:rPr>
      <w:szCs w:val="20"/>
    </w:rPr>
  </w:style>
  <w:style w:type="paragraph" w:styleId="25">
    <w:name w:val="Body Text Indent 2"/>
    <w:basedOn w:val="a0"/>
    <w:link w:val="26"/>
    <w:rsid w:val="00D34F71"/>
    <w:pPr>
      <w:spacing w:after="120" w:line="480" w:lineRule="auto"/>
      <w:ind w:left="283" w:firstLine="567"/>
    </w:pPr>
    <w:rPr>
      <w:szCs w:val="20"/>
    </w:rPr>
  </w:style>
  <w:style w:type="character" w:customStyle="1" w:styleId="26">
    <w:name w:val="Основной текст с отступом 2 Знак"/>
    <w:basedOn w:val="a1"/>
    <w:link w:val="25"/>
    <w:rsid w:val="00D34F71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0"/>
    <w:link w:val="34"/>
    <w:rsid w:val="00D34F71"/>
    <w:pPr>
      <w:spacing w:after="120" w:line="360" w:lineRule="auto"/>
      <w:ind w:left="283" w:firstLine="567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D34F71"/>
    <w:rPr>
      <w:rFonts w:ascii="Times New Roman" w:eastAsia="Times New Roman" w:hAnsi="Times New Roman" w:cs="Times New Roman"/>
      <w:sz w:val="16"/>
      <w:szCs w:val="16"/>
    </w:rPr>
  </w:style>
  <w:style w:type="paragraph" w:styleId="aff">
    <w:name w:val="Normal (Web)"/>
    <w:basedOn w:val="a0"/>
    <w:rsid w:val="00D34F71"/>
    <w:pPr>
      <w:suppressAutoHyphens/>
      <w:spacing w:before="280" w:after="119"/>
    </w:pPr>
    <w:rPr>
      <w:lang w:eastAsia="ar-SA"/>
    </w:rPr>
  </w:style>
  <w:style w:type="character" w:customStyle="1" w:styleId="FontStyle13">
    <w:name w:val="Font Style13"/>
    <w:rsid w:val="00D34F71"/>
    <w:rPr>
      <w:rFonts w:ascii="Trebuchet MS" w:hAnsi="Trebuchet MS" w:cs="Trebuchet MS"/>
      <w:i/>
      <w:iCs/>
      <w:sz w:val="24"/>
      <w:szCs w:val="24"/>
    </w:rPr>
  </w:style>
  <w:style w:type="character" w:customStyle="1" w:styleId="FontStyle14">
    <w:name w:val="Font Style14"/>
    <w:rsid w:val="00D34F71"/>
    <w:rPr>
      <w:rFonts w:ascii="Trebuchet MS" w:hAnsi="Trebuchet MS" w:cs="Trebuchet MS"/>
      <w:i/>
      <w:iCs/>
      <w:sz w:val="28"/>
      <w:szCs w:val="28"/>
    </w:rPr>
  </w:style>
  <w:style w:type="character" w:styleId="aff0">
    <w:name w:val="Strong"/>
    <w:uiPriority w:val="22"/>
    <w:qFormat/>
    <w:rsid w:val="00D34F71"/>
    <w:rPr>
      <w:b/>
      <w:bCs/>
    </w:rPr>
  </w:style>
  <w:style w:type="character" w:customStyle="1" w:styleId="apple-converted-space">
    <w:name w:val="apple-converted-space"/>
    <w:rsid w:val="00D34F71"/>
  </w:style>
  <w:style w:type="paragraph" w:customStyle="1" w:styleId="aff1">
    <w:name w:val="Таблицы (моноширинный)"/>
    <w:basedOn w:val="a0"/>
    <w:next w:val="a0"/>
    <w:rsid w:val="00D34F71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2">
    <w:name w:val="Цветовое выделение"/>
    <w:rsid w:val="00D34F71"/>
    <w:rPr>
      <w:b/>
      <w:bCs/>
      <w:color w:val="00008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5577</Words>
  <Characters>31789</Characters>
  <Application>Microsoft Office Word</Application>
  <DocSecurity>0</DocSecurity>
  <Lines>264</Lines>
  <Paragraphs>74</Paragraphs>
  <ScaleCrop>false</ScaleCrop>
  <Company>Reanimator Extreme Edition</Company>
  <LinksUpToDate>false</LinksUpToDate>
  <CharactersWithSpaces>37292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2013-06-24T07:35:00Z</cp:lastPrinted>
  <dcterms:created xsi:type="dcterms:W3CDTF">2013-06-24T07:26:00Z</dcterms:created>
  <dcterms:modified xsi:type="dcterms:W3CDTF">2013-06-24T09:30:00Z</dcterms:modified>
</cp:coreProperties>
</file>